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document.main+xml" PartName="/word/document.xml"/>
  <Default ContentType="image/jpg" Extension="jpg"/>
</Types>
</file>

<file path=_rels/.rels><?xml version="1.0" encoding="UTF-8" standalone="yes"?>
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

</file>

<file path=word/document.xml><?xml version="1.0" encoding="utf-8"?>
<w:document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 xmlns:wp="http://schemas.openxmlformats.org/drawingml/2006/wordprocessingDrawing" xml:space="preserve">
  <w:body>
    <w:p>
      <w:pPr>
        <w:rPr>
          <w:sz w:val="12"/>
          <w:szCs w:val="12"/>
        </w:rPr>
        <w:jc w:val="left"/>
        <w:spacing w:before="5" w:line="120" w:lineRule="exact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tbl>
      <w:tblPr>
        <w:tblW w:type="auto" w:w="0"/>
        <w:tblLook w:val="01E0"/>
        <w:jc w:val="left"/>
        <w:tblInd w:type="dxa" w:w="344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1265"/>
        </w:trPr>
        <w:tc>
          <w:tcPr>
            <w:tcW w:type="dxa" w:w="2925"/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  <w:jc w:val="left"/>
              <w:ind w:left="416"/>
            </w:pPr>
            <w:r>
              <w:pict>
                <v:shape style="width:105.47pt;height:92.489pt" type="#_x0000_t75">
                  <v:imagedata o:title="" r:id="rId4"/>
                </v:shape>
              </w:pic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</w:rPr>
            </w:r>
          </w:p>
          <w:p>
            <w:pPr>
              <w:rPr>
                <w:sz w:val="14"/>
                <w:szCs w:val="14"/>
              </w:rPr>
              <w:jc w:val="left"/>
              <w:spacing w:before="3" w:line="140" w:lineRule="exact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ascii="Arial" w:cs="Arial" w:eastAsia="Arial" w:hAnsi="Arial"/>
                <w:sz w:val="16"/>
                <w:szCs w:val="16"/>
              </w:rPr>
              <w:jc w:val="left"/>
              <w:spacing w:line="255" w:lineRule="auto"/>
              <w:ind w:hanging="294" w:left="444" w:right="156"/>
            </w:pPr>
            <w:r>
              <w:rPr>
                <w:rFonts w:ascii="Arial" w:cs="Arial" w:eastAsia="Arial" w:hAnsi="Arial"/>
                <w:spacing w:val="1"/>
                <w:w w:val="100"/>
                <w:sz w:val="16"/>
                <w:szCs w:val="16"/>
              </w:rPr>
              <w:t>G</w:t>
            </w:r>
            <w:r>
              <w:rPr>
                <w:rFonts w:ascii="Arial" w:cs="Arial" w:eastAsia="Arial" w:hAnsi="Arial"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ascii="Arial" w:cs="Arial" w:eastAsia="Arial" w:hAnsi="Arial"/>
                <w:spacing w:val="-1"/>
                <w:w w:val="100"/>
                <w:sz w:val="16"/>
                <w:szCs w:val="16"/>
              </w:rPr>
              <w:t>S</w:t>
            </w:r>
            <w:r>
              <w:rPr>
                <w:rFonts w:ascii="Arial" w:cs="Arial" w:eastAsia="Arial" w:hAnsi="Arial"/>
                <w:spacing w:val="-2"/>
                <w:w w:val="100"/>
                <w:sz w:val="16"/>
                <w:szCs w:val="16"/>
              </w:rPr>
              <w:t>T</w:t>
            </w:r>
            <w:r>
              <w:rPr>
                <w:rFonts w:ascii="Arial" w:cs="Arial" w:eastAsia="Arial" w:hAnsi="Arial"/>
                <w:spacing w:val="-4"/>
                <w:w w:val="100"/>
                <w:sz w:val="16"/>
                <w:szCs w:val="16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16"/>
                <w:szCs w:val="16"/>
              </w:rPr>
              <w:t>Ó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N</w:t>
            </w:r>
            <w:r>
              <w:rPr>
                <w:rFonts w:ascii="Arial" w:cs="Arial" w:eastAsia="Arial" w:hAnsi="Arial"/>
                <w:spacing w:val="3"/>
                <w:w w:val="100"/>
                <w:sz w:val="16"/>
                <w:szCs w:val="16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H</w:t>
            </w:r>
            <w:r>
              <w:rPr>
                <w:rFonts w:ascii="Arial" w:cs="Arial" w:eastAsia="Arial" w:hAnsi="Arial"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ascii="Arial" w:cs="Arial" w:eastAsia="Arial" w:hAnsi="Arial"/>
                <w:spacing w:val="-3"/>
                <w:w w:val="100"/>
                <w:sz w:val="16"/>
                <w:szCs w:val="16"/>
              </w:rPr>
              <w:t>I</w:t>
            </w:r>
            <w:r>
              <w:rPr>
                <w:rFonts w:ascii="Arial" w:cs="Arial" w:eastAsia="Arial" w:hAnsi="Arial"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NDA</w:t>
            </w:r>
            <w:r>
              <w:rPr>
                <w:rFonts w:ascii="Arial" w:cs="Arial" w:eastAsia="Arial" w:hAnsi="Arial"/>
                <w:spacing w:val="4"/>
                <w:w w:val="100"/>
                <w:sz w:val="16"/>
                <w:szCs w:val="16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16"/>
                <w:szCs w:val="16"/>
              </w:rPr>
              <w:t>P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Ú</w:t>
            </w:r>
            <w:r>
              <w:rPr>
                <w:rFonts w:ascii="Arial" w:cs="Arial" w:eastAsia="Arial" w:hAnsi="Arial"/>
                <w:spacing w:val="-1"/>
                <w:w w:val="100"/>
                <w:sz w:val="16"/>
                <w:szCs w:val="16"/>
              </w:rPr>
              <w:t>B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ascii="Arial" w:cs="Arial" w:eastAsia="Arial" w:hAnsi="Arial"/>
                <w:spacing w:val="-4"/>
                <w:w w:val="100"/>
                <w:sz w:val="16"/>
                <w:szCs w:val="16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ascii="Arial" w:cs="Arial" w:eastAsia="Arial" w:hAnsi="Arial"/>
                <w:spacing w:val="2"/>
                <w:w w:val="100"/>
                <w:sz w:val="16"/>
                <w:szCs w:val="16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N</w:t>
            </w:r>
            <w:r>
              <w:rPr>
                <w:rFonts w:ascii="Arial" w:cs="Arial" w:eastAsia="Arial" w:hAnsi="Arial"/>
                <w:spacing w:val="-2"/>
                <w:w w:val="100"/>
                <w:sz w:val="16"/>
                <w:szCs w:val="16"/>
              </w:rPr>
              <w:t>T</w:t>
            </w:r>
            <w:r>
              <w:rPr>
                <w:rFonts w:ascii="Arial" w:cs="Arial" w:eastAsia="Arial" w:hAnsi="Arial"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ascii="Arial" w:cs="Arial" w:eastAsia="Arial" w:hAnsi="Arial"/>
                <w:spacing w:val="-1"/>
                <w:w w:val="100"/>
                <w:sz w:val="16"/>
                <w:szCs w:val="16"/>
              </w:rPr>
              <w:t>B</w:t>
            </w:r>
            <w:r>
              <w:rPr>
                <w:rFonts w:ascii="Arial" w:cs="Arial" w:eastAsia="Arial" w:hAnsi="Arial"/>
                <w:spacing w:val="-4"/>
                <w:w w:val="100"/>
                <w:sz w:val="16"/>
                <w:szCs w:val="16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ascii="Arial" w:cs="Arial" w:eastAsia="Arial" w:hAnsi="Arial"/>
                <w:spacing w:val="-4"/>
                <w:w w:val="100"/>
                <w:sz w:val="16"/>
                <w:szCs w:val="16"/>
              </w:rPr>
              <w:t>I</w:t>
            </w:r>
            <w:r>
              <w:rPr>
                <w:rFonts w:ascii="Arial" w:cs="Arial" w:eastAsia="Arial" w:hAnsi="Arial"/>
                <w:spacing w:val="3"/>
                <w:w w:val="100"/>
                <w:sz w:val="16"/>
                <w:szCs w:val="16"/>
              </w:rPr>
              <w:t>D</w:t>
            </w:r>
            <w:r>
              <w:rPr>
                <w:rFonts w:ascii="Arial" w:cs="Arial" w:eastAsia="Arial" w:hAnsi="Arial"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D</w:t>
            </w:r>
            <w:r>
              <w:rPr>
                <w:rFonts w:ascii="Arial" w:cs="Arial" w:eastAsia="Arial" w:hAnsi="Arial"/>
                <w:spacing w:val="5"/>
                <w:w w:val="100"/>
                <w:sz w:val="16"/>
                <w:szCs w:val="16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16"/>
                <w:szCs w:val="16"/>
              </w:rPr>
              <w:t>G</w:t>
            </w:r>
            <w:r>
              <w:rPr>
                <w:rFonts w:ascii="Arial" w:cs="Arial" w:eastAsia="Arial" w:hAnsi="Arial"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N</w:t>
            </w:r>
            <w:r>
              <w:rPr>
                <w:rFonts w:ascii="Arial" w:cs="Arial" w:eastAsia="Arial" w:hAnsi="Arial"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ascii="Arial" w:cs="Arial" w:eastAsia="Arial" w:hAnsi="Arial"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type="dxa" w:w="6296"/>
            <w:gridSpan w:val="4"/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0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Arial" w:cs="Arial" w:eastAsia="Arial" w:hAnsi="Arial"/>
                <w:sz w:val="20"/>
                <w:szCs w:val="20"/>
              </w:rPr>
              <w:jc w:val="center"/>
              <w:spacing w:line="268" w:lineRule="auto"/>
              <w:ind w:left="665" w:right="662"/>
            </w:pP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MO</w:t>
            </w:r>
            <w:r>
              <w:rPr>
                <w:rFonts w:ascii="Arial" w:cs="Arial" w:eastAsia="Arial" w:hAnsi="Arial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Arial" w:cs="Arial" w:eastAsia="Arial" w:hAns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LO</w:t>
            </w:r>
            <w:r>
              <w:rPr>
                <w:rFonts w:ascii="Arial" w:cs="Arial" w:eastAsia="Arial" w:hAns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-5"/>
                <w:w w:val="100"/>
                <w:sz w:val="20"/>
                <w:szCs w:val="20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ascii="Arial" w:cs="Arial" w:eastAsia="Arial" w:hAns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Arial" w:cs="Arial" w:eastAsia="Arial" w:hAns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Arial" w:cs="Arial" w:eastAsia="Arial" w:hAns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Arial" w:cs="Arial" w:eastAsia="Arial" w:hAns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Arial" w:cs="Arial" w:eastAsia="Arial" w:hAns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Arial" w:cs="Arial" w:eastAsia="Arial" w:hAns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Arial" w:cs="Arial" w:eastAsia="Arial" w:hAns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Arial" w:cs="Arial" w:eastAsia="Arial" w:hAns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Arial" w:cs="Arial" w:eastAsia="Arial" w:hAnsi="Arial"/>
                <w:spacing w:val="-5"/>
                <w:w w:val="100"/>
                <w:sz w:val="20"/>
                <w:szCs w:val="20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ÓN</w:t>
            </w:r>
            <w:r>
              <w:rPr>
                <w:rFonts w:ascii="Arial" w:cs="Arial" w:eastAsia="Arial" w:hAns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ascii="Arial" w:cs="Arial" w:eastAsia="Arial" w:hAns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0"/>
                <w:w w:val="99"/>
                <w:sz w:val="20"/>
                <w:szCs w:val="20"/>
              </w:rPr>
              <w:t>G</w:t>
            </w:r>
            <w:r>
              <w:rPr>
                <w:rFonts w:ascii="Arial" w:cs="Arial" w:eastAsia="Arial" w:hAnsi="Arial"/>
                <w:spacing w:val="-1"/>
                <w:w w:val="99"/>
                <w:sz w:val="20"/>
                <w:szCs w:val="20"/>
              </w:rPr>
              <w:t>E</w:t>
            </w:r>
            <w:r>
              <w:rPr>
                <w:rFonts w:ascii="Arial" w:cs="Arial" w:eastAsia="Arial" w:hAnsi="Arial"/>
                <w:spacing w:val="-1"/>
                <w:w w:val="99"/>
                <w:sz w:val="20"/>
                <w:szCs w:val="20"/>
              </w:rPr>
              <w:t>S</w:t>
            </w:r>
            <w:r>
              <w:rPr>
                <w:rFonts w:ascii="Arial" w:cs="Arial" w:eastAsia="Arial" w:hAnsi="Arial"/>
                <w:spacing w:val="0"/>
                <w:w w:val="99"/>
                <w:sz w:val="20"/>
                <w:szCs w:val="20"/>
              </w:rPr>
              <w:t>T</w:t>
            </w:r>
            <w:r>
              <w:rPr>
                <w:rFonts w:ascii="Arial" w:cs="Arial" w:eastAsia="Arial" w:hAnsi="Arial"/>
                <w:spacing w:val="-5"/>
                <w:w w:val="99"/>
                <w:sz w:val="20"/>
                <w:szCs w:val="20"/>
              </w:rPr>
              <w:t>I</w:t>
            </w:r>
            <w:r>
              <w:rPr>
                <w:rFonts w:ascii="Arial" w:cs="Arial" w:eastAsia="Arial" w:hAnsi="Arial"/>
                <w:spacing w:val="0"/>
                <w:w w:val="99"/>
                <w:sz w:val="20"/>
                <w:szCs w:val="20"/>
              </w:rPr>
              <w:t>ÓN</w:t>
            </w:r>
            <w:r>
              <w:rPr>
                <w:rFonts w:ascii="Arial" w:cs="Arial" w:eastAsia="Arial" w:hAnsi="Arial"/>
                <w:spacing w:val="0"/>
                <w:w w:val="99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1"/>
                <w:w w:val="99"/>
                <w:sz w:val="20"/>
                <w:szCs w:val="20"/>
              </w:rPr>
              <w:t>(</w:t>
            </w:r>
            <w:r>
              <w:rPr>
                <w:rFonts w:ascii="Arial" w:cs="Arial" w:eastAsia="Arial" w:hAnsi="Arial"/>
                <w:spacing w:val="0"/>
                <w:w w:val="99"/>
                <w:sz w:val="20"/>
                <w:szCs w:val="20"/>
              </w:rPr>
              <w:t>M</w:t>
            </w:r>
            <w:r>
              <w:rPr>
                <w:rFonts w:ascii="Arial" w:cs="Arial" w:eastAsia="Arial" w:hAnsi="Arial"/>
                <w:spacing w:val="-5"/>
                <w:w w:val="99"/>
                <w:sz w:val="20"/>
                <w:szCs w:val="20"/>
              </w:rPr>
              <w:t>I</w:t>
            </w:r>
            <w:r>
              <w:rPr>
                <w:rFonts w:ascii="Arial" w:cs="Arial" w:eastAsia="Arial" w:hAnsi="Arial"/>
                <w:spacing w:val="-1"/>
                <w:w w:val="99"/>
                <w:sz w:val="20"/>
                <w:szCs w:val="20"/>
              </w:rPr>
              <w:t>P</w:t>
            </w:r>
            <w:r>
              <w:rPr>
                <w:rFonts w:ascii="Arial" w:cs="Arial" w:eastAsia="Arial" w:hAnsi="Arial"/>
                <w:spacing w:val="0"/>
                <w:w w:val="99"/>
                <w:sz w:val="20"/>
                <w:szCs w:val="20"/>
              </w:rPr>
              <w:t>G)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1" w:line="260" w:lineRule="exact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center"/>
              <w:ind w:left="1700" w:right="1696"/>
            </w:pP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b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center"/>
              <w:spacing w:line="260" w:lineRule="exact"/>
              <w:ind w:left="182" w:right="182"/>
            </w:pP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-8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Q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b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b/>
                <w:spacing w:val="-8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b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b/>
                <w:spacing w:val="-8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b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b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b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Arial" w:cs="Arial" w:eastAsia="Arial" w:hAnsi="Arial"/>
                <w:b/>
                <w:spacing w:val="-8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b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X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b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Arial" w:cs="Arial" w:eastAsia="Arial" w:hAnsi="Arial"/>
                <w:b/>
                <w:spacing w:val="-8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b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b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b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Q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b/>
                <w:spacing w:val="-7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3372"/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="120" w:lineRule="exact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Arial" w:cs="Arial" w:eastAsia="Arial" w:hAnsi="Arial"/>
                <w:sz w:val="20"/>
                <w:szCs w:val="20"/>
              </w:rPr>
              <w:jc w:val="left"/>
              <w:ind w:left="505"/>
            </w:pP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Arial" w:cs="Arial" w:eastAsia="Arial" w:hAnsi="Arial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ascii="Arial" w:cs="Arial" w:eastAsia="Arial" w:hAns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03</w:t>
            </w:r>
            <w:r>
              <w:rPr>
                <w:rFonts w:ascii="Arial" w:cs="Arial" w:eastAsia="Arial" w:hAnsi="Arial"/>
                <w:spacing w:val="-1"/>
                <w:w w:val="100"/>
                <w:sz w:val="20"/>
                <w:szCs w:val="20"/>
              </w:rPr>
              <w:t>.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03</w:t>
            </w:r>
            <w:r>
              <w:rPr>
                <w:rFonts w:ascii="Arial" w:cs="Arial" w:eastAsia="Arial" w:hAnsi="Arial"/>
                <w:spacing w:val="-1"/>
                <w:w w:val="100"/>
                <w:sz w:val="20"/>
                <w:szCs w:val="20"/>
              </w:rPr>
              <w:t>.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ascii="Arial" w:cs="Arial" w:eastAsia="Arial" w:hAnsi="Arial"/>
                <w:spacing w:val="3"/>
                <w:w w:val="100"/>
                <w:sz w:val="20"/>
                <w:szCs w:val="20"/>
              </w:rPr>
              <w:t>1</w:t>
            </w:r>
            <w:r>
              <w:rPr>
                <w:rFonts w:ascii="Arial" w:cs="Arial" w:eastAsia="Arial" w:hAnsi="Arial"/>
                <w:spacing w:val="-1"/>
                <w:w w:val="100"/>
                <w:sz w:val="20"/>
                <w:szCs w:val="20"/>
              </w:rPr>
              <w:t>.</w:t>
            </w:r>
            <w:r>
              <w:rPr>
                <w:rFonts w:ascii="Arial" w:cs="Arial" w:eastAsia="Arial" w:hAns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0"/>
                <w:szCs w:val="20"/>
              </w:rPr>
              <w:t>011</w:t>
            </w:r>
            <w:r>
              <w:rPr>
                <w:rFonts w:ascii="Arial" w:cs="Arial" w:eastAsia="Arial" w:hAnsi="Arial"/>
                <w:spacing w:val="-1"/>
                <w:w w:val="100"/>
                <w:sz w:val="20"/>
                <w:szCs w:val="20"/>
              </w:rPr>
              <w:t>.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ascii="Arial" w:cs="Arial" w:eastAsia="Arial" w:hAnsi="Arial"/>
                <w:spacing w:val="1"/>
                <w:w w:val="100"/>
                <w:sz w:val="20"/>
                <w:szCs w:val="20"/>
              </w:rPr>
              <w:t>001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450"/>
            <w:vMerge w:val="restart"/>
            <w:tcBorders>
              <w:top w:color="auto" w:space="0" w:sz="6" w:val="nil"/>
              <w:left w:color="000000" w:space="0" w:sz="6" w:val="single"/>
              <w:right w:color="auto" w:space="0" w:sz="6" w:val="nil"/>
            </w:tcBorders>
          </w:tcPr>
          <w:p/>
        </w:tc>
      </w:tr>
      <w:tr>
        <w:trPr>
          <w:trHeight w:hRule="exact" w:val="1488"/>
        </w:trPr>
        <w:tc>
          <w:tcPr>
            <w:tcW w:type="dxa" w:w="2925"/>
            <w:vMerge w:val=""/>
            <w:tcBorders>
              <w:left w:color="000000" w:space="0" w:sz="6" w:val="single"/>
              <w:bottom w:color="000000" w:space="0" w:sz="14" w:val="single"/>
              <w:right w:color="000000" w:space="0" w:sz="6" w:val="single"/>
            </w:tcBorders>
          </w:tcPr>
          <w:p/>
        </w:tc>
        <w:tc>
          <w:tcPr>
            <w:tcW w:type="dxa" w:w="6296"/>
            <w:gridSpan w:val="4"/>
            <w:vMerge w:val=""/>
            <w:tcBorders>
              <w:left w:color="000000" w:space="0" w:sz="6" w:val="single"/>
              <w:bottom w:color="000000" w:space="0" w:sz="14" w:val="single"/>
              <w:right w:color="000000" w:space="0" w:sz="6" w:val="single"/>
            </w:tcBorders>
          </w:tcPr>
          <w:p/>
        </w:tc>
        <w:tc>
          <w:tcPr>
            <w:tcW w:type="dxa" w:w="1781"/>
            <w:gridSpan w:val="2"/>
            <w:tcBorders>
              <w:top w:color="000000" w:space="0" w:sz="6" w:val="single"/>
              <w:left w:color="000000" w:space="0" w:sz="6" w:val="single"/>
              <w:bottom w:color="000000" w:space="0" w:sz="14" w:val="single"/>
              <w:right w:color="000000" w:space="0" w:sz="6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6" w:line="240" w:lineRule="exact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ascii="Arial" w:cs="Arial" w:eastAsia="Arial" w:hAnsi="Arial"/>
                <w:sz w:val="16"/>
                <w:szCs w:val="16"/>
              </w:rPr>
              <w:jc w:val="left"/>
              <w:ind w:left="525"/>
            </w:pPr>
            <w:r>
              <w:rPr>
                <w:rFonts w:ascii="Arial" w:cs="Arial" w:eastAsia="Arial" w:hAnsi="Arial"/>
                <w:spacing w:val="-1"/>
                <w:w w:val="100"/>
                <w:sz w:val="16"/>
                <w:szCs w:val="16"/>
              </w:rPr>
              <w:t>V</w:t>
            </w:r>
            <w:r>
              <w:rPr>
                <w:rFonts w:ascii="Arial" w:cs="Arial" w:eastAsia="Arial" w:hAnsi="Arial"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ascii="Arial" w:cs="Arial" w:eastAsia="Arial" w:hAnsi="Arial"/>
                <w:spacing w:val="-1"/>
                <w:w w:val="100"/>
                <w:sz w:val="16"/>
                <w:szCs w:val="16"/>
              </w:rPr>
              <w:t>S</w:t>
            </w:r>
            <w:r>
              <w:rPr>
                <w:rFonts w:ascii="Arial" w:cs="Arial" w:eastAsia="Arial" w:hAnsi="Arial"/>
                <w:spacing w:val="-4"/>
                <w:w w:val="100"/>
                <w:sz w:val="16"/>
                <w:szCs w:val="16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16"/>
                <w:szCs w:val="16"/>
              </w:rPr>
              <w:t>Ó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type="dxa" w:w="1591"/>
            <w:gridSpan w:val="2"/>
            <w:tcBorders>
              <w:top w:color="000000" w:space="0" w:sz="6" w:val="single"/>
              <w:left w:color="000000" w:space="0" w:sz="6" w:val="single"/>
              <w:bottom w:color="000000" w:space="0" w:sz="14" w:val="single"/>
              <w:right w:color="000000" w:space="0" w:sz="6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6" w:line="240" w:lineRule="exact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ascii="Arial" w:cs="Arial" w:eastAsia="Arial" w:hAnsi="Arial"/>
                <w:sz w:val="16"/>
                <w:szCs w:val="16"/>
              </w:rPr>
              <w:jc w:val="center"/>
              <w:ind w:left="623" w:right="603"/>
            </w:pPr>
            <w:r>
              <w:rPr>
                <w:rFonts w:ascii="Arial" w:cs="Arial" w:eastAsia="Arial" w:hAnsi="Arial"/>
                <w:spacing w:val="0"/>
                <w:w w:val="99"/>
                <w:sz w:val="16"/>
                <w:szCs w:val="16"/>
              </w:rPr>
              <w:t>004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type="dxa" w:w="450"/>
            <w:vMerge w:val=""/>
            <w:tcBorders>
              <w:left w:color="000000" w:space="0" w:sz="6" w:val="single"/>
              <w:bottom w:color="000000" w:space="0" w:sz="14" w:val="single"/>
              <w:right w:color="auto" w:space="0" w:sz="6" w:val="nil"/>
            </w:tcBorders>
          </w:tcPr>
          <w:p/>
        </w:tc>
      </w:tr>
      <w:tr>
        <w:trPr>
          <w:trHeight w:hRule="exact" w:val="680"/>
        </w:trPr>
        <w:tc>
          <w:tcPr>
            <w:tcW w:type="dxa" w:w="13044"/>
            <w:gridSpan w:val="10"/>
            <w:tcBorders>
              <w:top w:color="000000" w:space="0" w:sz="14" w:val="single"/>
              <w:left w:color="000000" w:space="0" w:sz="14" w:val="single"/>
              <w:bottom w:color="000000" w:space="0" w:sz="14" w:val="single"/>
              <w:right w:color="000000" w:space="0" w:sz="14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4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center"/>
              <w:ind w:left="4914" w:right="4907"/>
            </w:pPr>
            <w:r>
              <w:rPr>
                <w:rFonts w:ascii="Verdana" w:cs="Verdana" w:eastAsia="Verdana" w:hAnsi="Verdana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OS</w:t>
            </w:r>
            <w:r>
              <w:rPr>
                <w:rFonts w:ascii="Verdana" w:cs="Verdana" w:eastAsia="Verdana" w:hAnsi="Verdana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1"/>
                <w:w w:val="99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b/>
                <w:spacing w:val="0"/>
                <w:w w:val="99"/>
                <w:sz w:val="20"/>
                <w:szCs w:val="20"/>
              </w:rPr>
              <w:t>DQU</w:t>
            </w:r>
            <w:r>
              <w:rPr>
                <w:rFonts w:ascii="Verdana" w:cs="Verdana" w:eastAsia="Verdana" w:hAnsi="Verdana"/>
                <w:b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b/>
                <w:spacing w:val="0"/>
                <w:w w:val="99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b/>
                <w:spacing w:val="-1"/>
                <w:w w:val="99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b/>
                <w:spacing w:val="0"/>
                <w:w w:val="99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b/>
                <w:spacing w:val="-1"/>
                <w:w w:val="99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b/>
                <w:spacing w:val="0"/>
                <w:w w:val="99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786"/>
        </w:trPr>
        <w:tc>
          <w:tcPr>
            <w:tcW w:type="dxa" w:w="3572"/>
            <w:gridSpan w:val="2"/>
            <w:tcBorders>
              <w:top w:color="000000" w:space="0" w:sz="14" w:val="single"/>
              <w:left w:color="000000" w:space="0" w:sz="14" w:val="single"/>
              <w:bottom w:color="000000" w:space="0" w:sz="8" w:val="single"/>
              <w:right w:color="000000" w:space="0" w:sz="8" w:val="single"/>
            </w:tcBorders>
            <w:shd w:color="auto" w:fill="C0C0C0" w:val="clear"/>
          </w:tcPr>
          <w:p>
            <w:pPr>
              <w:rPr>
                <w:sz w:val="24"/>
                <w:szCs w:val="24"/>
              </w:rPr>
              <w:jc w:val="left"/>
              <w:spacing w:before="3" w:line="240" w:lineRule="exact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26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Fecha</w:t>
            </w:r>
            <w:r>
              <w:rPr>
                <w:rFonts w:ascii="Verdana" w:cs="Verdana" w:eastAsia="Verdana" w:hAnsi="Verdana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ón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971"/>
            <w:tcBorders>
              <w:top w:color="000000" w:space="0" w:sz="1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>
            <w:pPr>
              <w:rPr>
                <w:sz w:val="24"/>
                <w:szCs w:val="24"/>
              </w:rPr>
              <w:jc w:val="left"/>
              <w:spacing w:before="3" w:line="240" w:lineRule="exact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ascii="Verdana" w:cs="Verdana" w:eastAsia="Verdana" w:hAnsi="Verdana"/>
                <w:sz w:val="18"/>
                <w:szCs w:val="18"/>
              </w:rPr>
              <w:jc w:val="left"/>
              <w:ind w:left="493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7</w:t>
            </w:r>
            <w:r>
              <w:rPr>
                <w:rFonts w:ascii="Verdana" w:cs="Verdana" w:eastAsia="Verdana" w:hAnsi="Verdana"/>
                <w:spacing w:val="0"/>
                <w:w w:val="100"/>
                <w:position w:val="1"/>
                <w:sz w:val="18"/>
                <w:szCs w:val="18"/>
              </w:rPr>
              <w:t>/</w:t>
            </w:r>
            <w:r>
              <w:rPr>
                <w:rFonts w:ascii="Verdana" w:cs="Verdana" w:eastAsia="Verdana" w:hAnsi="Verdana"/>
                <w:spacing w:val="0"/>
                <w:w w:val="100"/>
                <w:position w:val="1"/>
                <w:sz w:val="18"/>
                <w:szCs w:val="18"/>
              </w:rPr>
              <w:t>0</w:t>
            </w:r>
            <w:r>
              <w:rPr>
                <w:rFonts w:ascii="Verdana" w:cs="Verdana" w:eastAsia="Verdana" w:hAnsi="Verdana"/>
                <w:spacing w:val="1"/>
                <w:w w:val="100"/>
                <w:position w:val="1"/>
                <w:sz w:val="18"/>
                <w:szCs w:val="18"/>
              </w:rPr>
              <w:t>9</w:t>
            </w:r>
            <w:r>
              <w:rPr>
                <w:rFonts w:ascii="Verdana" w:cs="Verdana" w:eastAsia="Verdana" w:hAnsi="Verdana"/>
                <w:spacing w:val="0"/>
                <w:w w:val="100"/>
                <w:position w:val="1"/>
                <w:sz w:val="18"/>
                <w:szCs w:val="18"/>
              </w:rPr>
              <w:t>/</w:t>
            </w:r>
            <w:r>
              <w:rPr>
                <w:rFonts w:ascii="Verdana" w:cs="Verdana" w:eastAsia="Verdana" w:hAnsi="Verdana"/>
                <w:spacing w:val="1"/>
                <w:w w:val="100"/>
                <w:position w:val="1"/>
                <w:sz w:val="18"/>
                <w:szCs w:val="18"/>
              </w:rPr>
              <w:t>2</w:t>
            </w:r>
            <w:r>
              <w:rPr>
                <w:rFonts w:ascii="Verdana" w:cs="Verdana" w:eastAsia="Verdana" w:hAnsi="Verdana"/>
                <w:spacing w:val="1"/>
                <w:w w:val="100"/>
                <w:position w:val="1"/>
                <w:sz w:val="18"/>
                <w:szCs w:val="18"/>
              </w:rPr>
              <w:t>0</w:t>
            </w:r>
            <w:r>
              <w:rPr>
                <w:rFonts w:ascii="Verdana" w:cs="Verdana" w:eastAsia="Verdana" w:hAnsi="Verdana"/>
                <w:spacing w:val="1"/>
                <w:w w:val="100"/>
                <w:position w:val="1"/>
                <w:sz w:val="18"/>
                <w:szCs w:val="18"/>
              </w:rPr>
              <w:t>2</w:t>
            </w:r>
            <w:r>
              <w:rPr>
                <w:rFonts w:ascii="Verdana" w:cs="Verdana" w:eastAsia="Verdana" w:hAnsi="Verdana"/>
                <w:spacing w:val="0"/>
                <w:w w:val="100"/>
                <w:position w:val="1"/>
                <w:sz w:val="18"/>
                <w:szCs w:val="18"/>
              </w:rPr>
              <w:t>5</w:t>
            </w:r>
            <w:r>
              <w:rPr>
                <w:rFonts w:ascii="Verdana" w:cs="Verdana" w:eastAsia="Verdana" w:hAnsi="Verdana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type="dxa" w:w="2617"/>
            <w:tcBorders>
              <w:top w:color="000000" w:space="0" w:sz="1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color="auto" w:fill="C0C0C0" w:val="clear"/>
          </w:tcPr>
          <w:p>
            <w:pPr>
              <w:rPr>
                <w:sz w:val="24"/>
                <w:szCs w:val="24"/>
              </w:rPr>
              <w:jc w:val="left"/>
              <w:spacing w:before="12" w:line="240" w:lineRule="exact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33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ú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ec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vo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860"/>
            <w:gridSpan w:val="2"/>
            <w:tcBorders>
              <w:top w:color="000000" w:space="0" w:sz="1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>
            <w:pPr>
              <w:rPr>
                <w:sz w:val="24"/>
                <w:szCs w:val="24"/>
              </w:rPr>
              <w:jc w:val="left"/>
              <w:spacing w:before="12" w:line="240" w:lineRule="exact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center"/>
              <w:ind w:left="739" w:right="725"/>
            </w:pPr>
            <w:r>
              <w:rPr>
                <w:rFonts w:ascii="Verdana" w:cs="Verdana" w:eastAsia="Verdana" w:hAnsi="Verdana"/>
                <w:b/>
                <w:spacing w:val="0"/>
                <w:w w:val="99"/>
                <w:sz w:val="20"/>
                <w:szCs w:val="20"/>
              </w:rPr>
              <w:t>DS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948"/>
            <w:gridSpan w:val="2"/>
            <w:tcBorders>
              <w:top w:color="000000" w:space="0" w:sz="1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>
            <w:pPr>
              <w:rPr>
                <w:sz w:val="24"/>
                <w:szCs w:val="24"/>
              </w:rPr>
              <w:jc w:val="left"/>
              <w:spacing w:before="12" w:line="240" w:lineRule="exact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right"/>
              <w:ind w:right="33"/>
            </w:pPr>
            <w:r>
              <w:rPr>
                <w:rFonts w:ascii="Verdana" w:cs="Verdana" w:eastAsia="Verdana" w:hAnsi="Verdana"/>
                <w:spacing w:val="2"/>
                <w:w w:val="99"/>
                <w:sz w:val="20"/>
                <w:szCs w:val="20"/>
              </w:rPr>
              <w:t>4162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077"/>
            <w:gridSpan w:val="2"/>
            <w:tcBorders>
              <w:top w:color="000000" w:space="0" w:sz="14" w:val="single"/>
              <w:left w:color="000000" w:space="0" w:sz="8" w:val="single"/>
              <w:bottom w:color="000000" w:space="0" w:sz="8" w:val="single"/>
              <w:right w:color="000000" w:space="0" w:sz="14" w:val="single"/>
            </w:tcBorders>
          </w:tcPr>
          <w:p>
            <w:pPr>
              <w:rPr>
                <w:sz w:val="24"/>
                <w:szCs w:val="24"/>
              </w:rPr>
              <w:jc w:val="left"/>
              <w:spacing w:before="12" w:line="240" w:lineRule="exact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513" w:right="-28"/>
            </w:pPr>
            <w:r>
              <w:rPr>
                <w:rFonts w:ascii="Verdana" w:cs="Verdana" w:eastAsia="Verdana" w:hAnsi="Verdana"/>
                <w:spacing w:val="2"/>
                <w:w w:val="100"/>
                <w:sz w:val="20"/>
                <w:szCs w:val="20"/>
              </w:rPr>
              <w:t>8233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561"/>
        </w:trPr>
        <w:tc>
          <w:tcPr>
            <w:tcW w:type="dxa" w:w="3572"/>
            <w:gridSpan w:val="2"/>
            <w:tcBorders>
              <w:top w:color="000000" w:space="0" w:sz="8" w:val="single"/>
              <w:left w:color="000000" w:space="0" w:sz="14" w:val="single"/>
              <w:bottom w:color="000000" w:space="0" w:sz="8" w:val="single"/>
              <w:right w:color="000000" w:space="0" w:sz="8" w:val="single"/>
            </w:tcBorders>
            <w:shd w:color="auto" w:fill="C0C0C0" w:val="clear"/>
          </w:tcPr>
          <w:p>
            <w:pPr>
              <w:rPr>
                <w:sz w:val="13"/>
                <w:szCs w:val="13"/>
              </w:rPr>
              <w:jc w:val="left"/>
              <w:spacing w:before="9" w:line="120" w:lineRule="exact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26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No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e/R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z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ó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4588"/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>
            <w:pPr>
              <w:rPr>
                <w:sz w:val="13"/>
                <w:szCs w:val="13"/>
              </w:rPr>
              <w:jc w:val="left"/>
              <w:spacing w:before="9" w:line="120" w:lineRule="exact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33"/>
            </w:pP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860"/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color="auto" w:fill="C0C0C0" w:val="clear"/>
          </w:tcPr>
          <w:p>
            <w:pPr>
              <w:rPr>
                <w:sz w:val="14"/>
                <w:szCs w:val="14"/>
              </w:rPr>
              <w:jc w:val="left"/>
              <w:spacing w:before="10" w:line="140" w:lineRule="exact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33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4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/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948"/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>
            <w:pPr>
              <w:rPr>
                <w:sz w:val="14"/>
                <w:szCs w:val="14"/>
              </w:rPr>
              <w:jc w:val="left"/>
              <w:spacing w:before="10" w:line="140" w:lineRule="exact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601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8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9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9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9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077"/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4" w:val="single"/>
            </w:tcBorders>
          </w:tcPr>
          <w:p>
            <w:pPr>
              <w:rPr>
                <w:sz w:val="14"/>
                <w:szCs w:val="14"/>
              </w:rPr>
              <w:jc w:val="left"/>
              <w:spacing w:before="10" w:line="140" w:lineRule="exact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right"/>
              <w:ind w:right="21"/>
            </w:pPr>
            <w:r>
              <w:rPr>
                <w:rFonts w:ascii="Verdana" w:cs="Verdana" w:eastAsia="Verdana" w:hAnsi="Verdana"/>
                <w:spacing w:val="0"/>
                <w:w w:val="99"/>
                <w:sz w:val="20"/>
                <w:szCs w:val="20"/>
              </w:rPr>
              <w:t>3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561"/>
        </w:trPr>
        <w:tc>
          <w:tcPr>
            <w:tcW w:type="dxa" w:w="3572"/>
            <w:gridSpan w:val="2"/>
            <w:tcBorders>
              <w:top w:color="000000" w:space="0" w:sz="8" w:val="single"/>
              <w:left w:color="000000" w:space="0" w:sz="14" w:val="single"/>
              <w:bottom w:color="000000" w:space="0" w:sz="8" w:val="single"/>
              <w:right w:color="000000" w:space="0" w:sz="8" w:val="single"/>
            </w:tcBorders>
            <w:shd w:color="auto" w:fill="C0C0C0" w:val="clear"/>
          </w:tcPr>
          <w:p>
            <w:pPr>
              <w:rPr>
                <w:sz w:val="13"/>
                <w:szCs w:val="13"/>
              </w:rPr>
              <w:jc w:val="left"/>
              <w:spacing w:before="9" w:line="120" w:lineRule="exact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26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5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4588"/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spacing w:before="7" w:line="260" w:lineRule="auto"/>
              <w:ind w:left="33" w:right="1238"/>
            </w:pP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Ó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860"/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color="auto" w:fill="C0C0C0" w:val="clear"/>
          </w:tcPr>
          <w:p>
            <w:pPr>
              <w:rPr>
                <w:sz w:val="14"/>
                <w:szCs w:val="14"/>
              </w:rPr>
              <w:jc w:val="left"/>
              <w:spacing w:before="9" w:line="140" w:lineRule="exact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33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6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estor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024"/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4" w:val="single"/>
            </w:tcBorders>
          </w:tcPr>
          <w:p>
            <w:pPr>
              <w:rPr>
                <w:sz w:val="13"/>
                <w:szCs w:val="13"/>
              </w:rPr>
              <w:jc w:val="left"/>
              <w:spacing w:before="9" w:line="120" w:lineRule="exact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right"/>
              <w:ind w:right="20"/>
            </w:pPr>
            <w:r>
              <w:rPr>
                <w:rFonts w:ascii="Verdana" w:cs="Verdana" w:eastAsia="Verdana" w:hAnsi="Verdana"/>
                <w:spacing w:val="2"/>
                <w:w w:val="99"/>
                <w:sz w:val="20"/>
                <w:szCs w:val="20"/>
              </w:rPr>
              <w:t>4162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560"/>
        </w:trPr>
        <w:tc>
          <w:tcPr>
            <w:tcW w:type="dxa" w:w="3572"/>
            <w:gridSpan w:val="2"/>
            <w:tcBorders>
              <w:top w:color="000000" w:space="0" w:sz="8" w:val="single"/>
              <w:left w:color="000000" w:space="0" w:sz="14" w:val="single"/>
              <w:bottom w:color="000000" w:space="0" w:sz="14" w:val="single"/>
              <w:right w:color="000000" w:space="0" w:sz="8" w:val="single"/>
            </w:tcBorders>
            <w:shd w:color="auto" w:fill="C0C0C0" w:val="clear"/>
          </w:tcPr>
          <w:p>
            <w:pPr>
              <w:rPr>
                <w:sz w:val="13"/>
                <w:szCs w:val="13"/>
              </w:rPr>
              <w:jc w:val="left"/>
              <w:spacing w:before="9" w:line="120" w:lineRule="exact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26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7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ec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ón</w:t>
            </w:r>
            <w:r>
              <w:rPr>
                <w:rFonts w:ascii="Verdana" w:cs="Verdana" w:eastAsia="Verdana" w:hAnsi="Verdana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4588"/>
            <w:gridSpan w:val="2"/>
            <w:tcBorders>
              <w:top w:color="000000" w:space="0" w:sz="8" w:val="single"/>
              <w:left w:color="000000" w:space="0" w:sz="8" w:val="single"/>
              <w:bottom w:color="000000" w:space="0" w:sz="14" w:val="single"/>
              <w:right w:color="000000" w:space="0" w:sz="8" w:val="single"/>
            </w:tcBorders>
          </w:tcPr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spacing w:before="7"/>
              <w:ind w:left="33"/>
            </w:pP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9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7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ep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va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spacing w:before="20"/>
              <w:ind w:left="33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860"/>
            <w:gridSpan w:val="2"/>
            <w:tcBorders>
              <w:top w:color="000000" w:space="0" w:sz="8" w:val="single"/>
              <w:left w:color="000000" w:space="0" w:sz="8" w:val="single"/>
              <w:bottom w:color="000000" w:space="0" w:sz="14" w:val="single"/>
              <w:right w:color="000000" w:space="0" w:sz="8" w:val="single"/>
            </w:tcBorders>
            <w:shd w:color="auto" w:fill="C0C0C0" w:val="clear"/>
          </w:tcPr>
          <w:p>
            <w:pPr>
              <w:rPr>
                <w:sz w:val="14"/>
                <w:szCs w:val="14"/>
              </w:rPr>
              <w:jc w:val="left"/>
              <w:spacing w:before="10" w:line="140" w:lineRule="exact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33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8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5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éf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024"/>
            <w:gridSpan w:val="4"/>
            <w:tcBorders>
              <w:top w:color="000000" w:space="0" w:sz="8" w:val="single"/>
              <w:left w:color="000000" w:space="0" w:sz="8" w:val="single"/>
              <w:bottom w:color="000000" w:space="0" w:sz="14" w:val="single"/>
              <w:right w:color="000000" w:space="0" w:sz="14" w:val="single"/>
            </w:tcBorders>
          </w:tcPr>
          <w:p>
            <w:pPr>
              <w:rPr>
                <w:sz w:val="13"/>
                <w:szCs w:val="13"/>
              </w:rPr>
              <w:jc w:val="left"/>
              <w:spacing w:before="9" w:line="120" w:lineRule="exact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976" w:right="-46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5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4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9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ascii="Verdana" w:cs="Verdana" w:eastAsia="Verdana" w:hAnsi="Verdana"/>
                <w:spacing w:val="62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xt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2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5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6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680"/>
        </w:trPr>
        <w:tc>
          <w:tcPr>
            <w:tcW w:type="dxa" w:w="13044"/>
            <w:gridSpan w:val="10"/>
            <w:tcBorders>
              <w:top w:color="000000" w:space="0" w:sz="14" w:val="single"/>
              <w:left w:color="000000" w:space="0" w:sz="14" w:val="single"/>
              <w:bottom w:color="000000" w:space="0" w:sz="14" w:val="single"/>
              <w:right w:color="000000" w:space="0" w:sz="14" w:val="single"/>
            </w:tcBorders>
          </w:tcPr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spacing w:before="61" w:line="260" w:lineRule="auto"/>
              <w:ind w:hanging="1633" w:left="5074" w:right="3403"/>
            </w:pP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B.</w:t>
            </w:r>
            <w:r>
              <w:rPr>
                <w:rFonts w:ascii="Verdana" w:cs="Verdana" w:eastAsia="Verdana" w:hAnsi="Verdana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OS</w:t>
            </w:r>
            <w:r>
              <w:rPr>
                <w:rFonts w:ascii="Verdana" w:cs="Verdana" w:eastAsia="Verdana" w:hAnsi="Verdana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DOR</w:t>
            </w:r>
            <w:r>
              <w:rPr>
                <w:rFonts w:ascii="Verdana" w:cs="Verdana" w:eastAsia="Verdana" w:hAnsi="Verdana"/>
                <w:b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ascii="Verdana" w:cs="Verdana" w:eastAsia="Verdana" w:hAnsi="Verdana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BI</w:t>
            </w:r>
            <w:r>
              <w:rPr>
                <w:rFonts w:ascii="Verdana" w:cs="Verdana" w:eastAsia="Verdana" w:hAnsi="Verdana"/>
                <w:b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-2"/>
                <w:w w:val="100"/>
                <w:sz w:val="20"/>
                <w:szCs w:val="20"/>
              </w:rPr>
              <w:t>Y</w:t>
            </w:r>
            <w:r>
              <w:rPr>
                <w:rFonts w:ascii="Verdana" w:cs="Verdana" w:eastAsia="Verdana" w:hAnsi="Verdana"/>
                <w:b/>
                <w:spacing w:val="1"/>
                <w:w w:val="100"/>
                <w:sz w:val="20"/>
                <w:szCs w:val="20"/>
              </w:rPr>
              <w:t>/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OS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b/>
                <w:spacing w:val="-18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Verdana" w:cs="Verdana" w:eastAsia="Verdana" w:hAnsi="Verdana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GO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887"/>
        </w:trPr>
        <w:tc>
          <w:tcPr>
            <w:tcW w:type="dxa" w:w="3572"/>
            <w:gridSpan w:val="2"/>
            <w:tcBorders>
              <w:top w:color="000000" w:space="0" w:sz="14" w:val="single"/>
              <w:left w:color="000000" w:space="0" w:sz="14" w:val="single"/>
              <w:bottom w:color="000000" w:space="0" w:sz="8" w:val="single"/>
              <w:right w:color="000000" w:space="0" w:sz="8" w:val="single"/>
            </w:tcBorders>
            <w:shd w:color="auto" w:fill="C0C0C0" w:val="clear"/>
          </w:tcPr>
          <w:p>
            <w:pPr>
              <w:rPr>
                <w:sz w:val="16"/>
                <w:szCs w:val="16"/>
              </w:rPr>
              <w:jc w:val="left"/>
              <w:spacing w:before="3" w:line="160" w:lineRule="exact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spacing w:line="260" w:lineRule="auto"/>
              <w:ind w:left="26" w:right="21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9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5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os</w:t>
            </w:r>
            <w:r>
              <w:rPr>
                <w:rFonts w:ascii="Verdana" w:cs="Verdana" w:eastAsia="Verdana" w:hAnsi="Verdana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No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ascii="Verdana" w:cs="Verdana" w:eastAsia="Verdana" w:hAnsi="Verdana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os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Verdana" w:cs="Verdana" w:eastAsia="Verdana" w:hAnsi="Verdana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ove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ascii="Verdana" w:cs="Verdana" w:eastAsia="Verdana" w:hAnsi="Verdana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B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ascii="Verdana" w:cs="Verdana" w:eastAsia="Verdana" w:hAnsi="Verdana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/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os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4588"/>
            <w:gridSpan w:val="2"/>
            <w:tcBorders>
              <w:top w:color="000000" w:space="0" w:sz="1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>
            <w:pPr>
              <w:rPr>
                <w:sz w:val="28"/>
                <w:szCs w:val="28"/>
              </w:rPr>
              <w:jc w:val="left"/>
              <w:spacing w:before="15" w:line="280" w:lineRule="exact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33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Ñ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Z</w:t>
            </w:r>
            <w:r>
              <w:rPr>
                <w:rFonts w:ascii="Verdana" w:cs="Verdana" w:eastAsia="Verdana" w:hAnsi="Verdana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RO</w:t>
            </w:r>
            <w:r>
              <w:rPr>
                <w:rFonts w:ascii="Verdana" w:cs="Verdana" w:eastAsia="Verdana" w:hAnsi="Verdana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JU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860"/>
            <w:gridSpan w:val="2"/>
            <w:tcBorders>
              <w:top w:color="000000" w:space="0" w:sz="1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color="auto" w:fill="C0C0C0" w:val="clear"/>
          </w:tcPr>
          <w:p>
            <w:pPr>
              <w:rPr>
                <w:sz w:val="10"/>
                <w:szCs w:val="10"/>
              </w:rPr>
              <w:jc w:val="left"/>
              <w:spacing w:before="5" w:line="100" w:lineRule="exact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33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/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948"/>
            <w:gridSpan w:val="2"/>
            <w:tcBorders>
              <w:top w:color="000000" w:space="0" w:sz="1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="100" w:lineRule="exact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282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8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6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2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7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8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077"/>
            <w:gridSpan w:val="2"/>
            <w:tcBorders>
              <w:top w:color="000000" w:space="0" w:sz="14" w:val="single"/>
              <w:left w:color="000000" w:space="0" w:sz="8" w:val="single"/>
              <w:bottom w:color="000000" w:space="0" w:sz="8" w:val="single"/>
              <w:right w:color="000000" w:space="0" w:sz="14" w:val="single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="100" w:lineRule="exact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center"/>
              <w:ind w:left="478" w:right="355"/>
            </w:pPr>
            <w:r>
              <w:rPr>
                <w:rFonts w:ascii="Verdana" w:cs="Verdana" w:eastAsia="Verdana" w:hAnsi="Verdana"/>
                <w:spacing w:val="0"/>
                <w:w w:val="99"/>
                <w:sz w:val="20"/>
                <w:szCs w:val="20"/>
              </w:rPr>
              <w:t>0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561"/>
        </w:trPr>
        <w:tc>
          <w:tcPr>
            <w:tcW w:type="dxa" w:w="3572"/>
            <w:gridSpan w:val="2"/>
            <w:tcBorders>
              <w:top w:color="000000" w:space="0" w:sz="8" w:val="single"/>
              <w:left w:color="000000" w:space="0" w:sz="14" w:val="single"/>
              <w:bottom w:color="000000" w:space="0" w:sz="8" w:val="single"/>
              <w:right w:color="000000" w:space="0" w:sz="8" w:val="single"/>
            </w:tcBorders>
            <w:shd w:color="auto" w:fill="C0C0C0" w:val="clear"/>
          </w:tcPr>
          <w:p>
            <w:pPr>
              <w:rPr>
                <w:sz w:val="13"/>
                <w:szCs w:val="13"/>
              </w:rPr>
              <w:jc w:val="left"/>
              <w:spacing w:before="9" w:line="120" w:lineRule="exact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26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ec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ón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4588"/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>
            <w:pPr>
              <w:rPr>
                <w:sz w:val="13"/>
                <w:szCs w:val="13"/>
              </w:rPr>
              <w:jc w:val="left"/>
              <w:spacing w:before="9" w:line="120" w:lineRule="exact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33"/>
            </w:pP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6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4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860"/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color="auto" w:fill="C0C0C0" w:val="clear"/>
          </w:tcPr>
          <w:p>
            <w:pPr>
              <w:rPr>
                <w:sz w:val="14"/>
                <w:szCs w:val="14"/>
              </w:rPr>
              <w:jc w:val="left"/>
              <w:spacing w:before="9" w:line="140" w:lineRule="exact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33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024"/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4" w:val="single"/>
            </w:tcBorders>
          </w:tcPr>
          <w:p>
            <w:pPr>
              <w:rPr>
                <w:sz w:val="13"/>
                <w:szCs w:val="13"/>
              </w:rPr>
              <w:jc w:val="left"/>
              <w:spacing w:before="9" w:line="120" w:lineRule="exact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33"/>
            </w:pP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RR</w:t>
            </w:r>
            <w:r>
              <w:rPr>
                <w:rFonts w:ascii="Verdana" w:cs="Verdana" w:eastAsia="Verdana" w:hAnsi="Verdana"/>
                <w:spacing w:val="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560"/>
        </w:trPr>
        <w:tc>
          <w:tcPr>
            <w:tcW w:type="dxa" w:w="3572"/>
            <w:gridSpan w:val="2"/>
            <w:tcBorders>
              <w:top w:color="000000" w:space="0" w:sz="8" w:val="single"/>
              <w:left w:color="000000" w:space="0" w:sz="14" w:val="single"/>
              <w:bottom w:color="000000" w:space="0" w:sz="14" w:val="single"/>
              <w:right w:color="000000" w:space="0" w:sz="8" w:val="single"/>
            </w:tcBorders>
            <w:shd w:color="auto" w:fill="C0C0C0" w:val="clear"/>
          </w:tcPr>
          <w:p>
            <w:pPr>
              <w:rPr>
                <w:sz w:val="13"/>
                <w:szCs w:val="13"/>
              </w:rPr>
              <w:jc w:val="left"/>
              <w:spacing w:before="9" w:line="120" w:lineRule="exact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26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eo</w:t>
            </w:r>
            <w:r>
              <w:rPr>
                <w:rFonts w:ascii="Verdana" w:cs="Verdana" w:eastAsia="Verdana" w:hAnsi="Verdana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ect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ó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4588"/>
            <w:gridSpan w:val="2"/>
            <w:tcBorders>
              <w:top w:color="000000" w:space="0" w:sz="8" w:val="single"/>
              <w:left w:color="000000" w:space="0" w:sz="8" w:val="single"/>
              <w:bottom w:color="000000" w:space="0" w:sz="14" w:val="single"/>
              <w:right w:color="000000" w:space="0" w:sz="8" w:val="single"/>
            </w:tcBorders>
          </w:tcPr>
          <w:p>
            <w:pPr>
              <w:rPr>
                <w:sz w:val="12"/>
                <w:szCs w:val="12"/>
              </w:rPr>
              <w:jc w:val="left"/>
              <w:spacing w:before="3" w:line="120" w:lineRule="exact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ascii="Calibri" w:cs="Calibri" w:eastAsia="Calibri" w:hAnsi="Calibri"/>
                <w:sz w:val="22"/>
                <w:szCs w:val="22"/>
              </w:rPr>
              <w:jc w:val="left"/>
              <w:ind w:left="29"/>
            </w:pPr>
            <w:r>
              <w:rPr>
                <w:rFonts w:ascii="Calibri" w:cs="Calibri" w:eastAsia="Calibri" w:hAnsi="Calibri"/>
                <w:color w:val="0462C1"/>
                <w:w w:val="99"/>
                <w:sz w:val="22"/>
                <w:szCs w:val="22"/>
              </w:rPr>
            </w:r>
            <w:hyperlink r:id="rId5">
              <w:r>
                <w:rPr>
                  <w:rFonts w:ascii="Calibri" w:cs="Calibri" w:eastAsia="Calibri" w:hAnsi="Calibri"/>
                  <w:color w:val="0462C1"/>
                  <w:spacing w:val="1"/>
                  <w:w w:val="100"/>
                  <w:sz w:val="22"/>
                  <w:szCs w:val="22"/>
                  <w:u w:color="0462C1" w:val="single"/>
                </w:rPr>
                <w:t>j</w:t>
              </w:r>
              <w:r>
                <w:rPr>
                  <w:rFonts w:ascii="Calibri" w:cs="Calibri" w:eastAsia="Calibri" w:hAnsi="Calibri"/>
                  <w:color w:val="0462C1"/>
                  <w:spacing w:val="1"/>
                  <w:w w:val="100"/>
                  <w:sz w:val="22"/>
                  <w:szCs w:val="22"/>
                  <w:u w:color="0462C1" w:val="single"/>
                </w:rPr>
              </w:r>
              <w:r>
                <w:rPr>
                  <w:rFonts w:ascii="Calibri" w:cs="Calibri" w:eastAsia="Calibri" w:hAnsi="Calibri"/>
                  <w:color w:val="0462C1"/>
                  <w:spacing w:val="0"/>
                  <w:w w:val="100"/>
                  <w:sz w:val="22"/>
                  <w:szCs w:val="22"/>
                  <w:u w:color="0462C1" w:val="single"/>
                </w:rPr>
                <w:t>u</w:t>
              </w:r>
              <w:r>
                <w:rPr>
                  <w:rFonts w:ascii="Calibri" w:cs="Calibri" w:eastAsia="Calibri" w:hAnsi="Calibri"/>
                  <w:color w:val="0462C1"/>
                  <w:spacing w:val="-1"/>
                  <w:w w:val="100"/>
                  <w:sz w:val="22"/>
                  <w:szCs w:val="22"/>
                  <w:u w:color="0462C1" w:val="single"/>
                </w:rPr>
                <w:t>a</w:t>
              </w:r>
              <w:r>
                <w:rPr>
                  <w:rFonts w:ascii="Calibri" w:cs="Calibri" w:eastAsia="Calibri" w:hAnsi="Calibri"/>
                  <w:color w:val="0462C1"/>
                  <w:spacing w:val="-1"/>
                  <w:w w:val="100"/>
                  <w:sz w:val="22"/>
                  <w:szCs w:val="22"/>
                  <w:u w:color="0462C1" w:val="single"/>
                </w:rPr>
              </w:r>
              <w:r>
                <w:rPr>
                  <w:rFonts w:ascii="Calibri" w:cs="Calibri" w:eastAsia="Calibri" w:hAnsi="Calibri"/>
                  <w:color w:val="0462C1"/>
                  <w:spacing w:val="0"/>
                  <w:w w:val="100"/>
                  <w:sz w:val="22"/>
                  <w:szCs w:val="22"/>
                  <w:u w:color="0462C1" w:val="single"/>
                </w:rPr>
                <w:t>n</w:t>
              </w:r>
              <w:r>
                <w:rPr>
                  <w:rFonts w:ascii="Calibri" w:cs="Calibri" w:eastAsia="Calibri" w:hAnsi="Calibri"/>
                  <w:color w:val="0462C1"/>
                  <w:spacing w:val="1"/>
                  <w:w w:val="100"/>
                  <w:sz w:val="22"/>
                  <w:szCs w:val="22"/>
                  <w:u w:color="0462C1" w:val="single"/>
                </w:rPr>
                <w:t>j</w:t>
              </w:r>
              <w:r>
                <w:rPr>
                  <w:rFonts w:ascii="Calibri" w:cs="Calibri" w:eastAsia="Calibri" w:hAnsi="Calibri"/>
                  <w:color w:val="0462C1"/>
                  <w:spacing w:val="1"/>
                  <w:w w:val="100"/>
                  <w:sz w:val="22"/>
                  <w:szCs w:val="22"/>
                  <w:u w:color="0462C1" w:val="single"/>
                </w:rPr>
              </w:r>
              <w:r>
                <w:rPr>
                  <w:rFonts w:ascii="Calibri" w:cs="Calibri" w:eastAsia="Calibri" w:hAnsi="Calibri"/>
                  <w:color w:val="0462C1"/>
                  <w:spacing w:val="-1"/>
                  <w:w w:val="100"/>
                  <w:sz w:val="22"/>
                  <w:szCs w:val="22"/>
                  <w:u w:color="0462C1" w:val="single"/>
                </w:rPr>
                <w:t>o</w:t>
              </w:r>
              <w:r>
                <w:rPr>
                  <w:rFonts w:ascii="Calibri" w:cs="Calibri" w:eastAsia="Calibri" w:hAnsi="Calibri"/>
                  <w:color w:val="0462C1"/>
                  <w:spacing w:val="-1"/>
                  <w:w w:val="100"/>
                  <w:sz w:val="22"/>
                  <w:szCs w:val="22"/>
                  <w:u w:color="0462C1" w:val="single"/>
                </w:rPr>
              </w:r>
              <w:r>
                <w:rPr>
                  <w:rFonts w:ascii="Calibri" w:cs="Calibri" w:eastAsia="Calibri" w:hAnsi="Calibri"/>
                  <w:color w:val="0462C1"/>
                  <w:spacing w:val="0"/>
                  <w:w w:val="100"/>
                  <w:sz w:val="22"/>
                  <w:szCs w:val="22"/>
                  <w:u w:color="0462C1" w:val="single"/>
                </w:rPr>
                <w:t>n</w:t>
              </w:r>
              <w:r>
                <w:rPr>
                  <w:rFonts w:ascii="Calibri" w:cs="Calibri" w:eastAsia="Calibri" w:hAnsi="Calibri"/>
                  <w:color w:val="0462C1"/>
                  <w:spacing w:val="-1"/>
                  <w:w w:val="100"/>
                  <w:sz w:val="22"/>
                  <w:szCs w:val="22"/>
                  <w:u w:color="0462C1" w:val="single"/>
                </w:rPr>
                <w:t>u</w:t>
              </w:r>
              <w:r>
                <w:rPr>
                  <w:rFonts w:ascii="Calibri" w:cs="Calibri" w:eastAsia="Calibri" w:hAnsi="Calibri"/>
                  <w:color w:val="0462C1"/>
                  <w:spacing w:val="-1"/>
                  <w:w w:val="100"/>
                  <w:sz w:val="22"/>
                  <w:szCs w:val="22"/>
                  <w:u w:color="0462C1" w:val="single"/>
                </w:rPr>
              </w:r>
              <w:r>
                <w:rPr>
                  <w:rFonts w:ascii="Calibri" w:cs="Calibri" w:eastAsia="Calibri" w:hAnsi="Calibri"/>
                  <w:color w:val="0462C1"/>
                  <w:spacing w:val="-2"/>
                  <w:w w:val="100"/>
                  <w:sz w:val="22"/>
                  <w:szCs w:val="22"/>
                  <w:u w:color="0462C1" w:val="single"/>
                </w:rPr>
                <w:t>c</w:t>
              </w:r>
              <w:r>
                <w:rPr>
                  <w:rFonts w:ascii="Calibri" w:cs="Calibri" w:eastAsia="Calibri" w:hAnsi="Calibri"/>
                  <w:color w:val="0462C1"/>
                  <w:spacing w:val="-2"/>
                  <w:w w:val="100"/>
                  <w:sz w:val="22"/>
                  <w:szCs w:val="22"/>
                  <w:u w:color="0462C1" w:val="single"/>
                </w:rPr>
              </w:r>
              <w:r>
                <w:rPr>
                  <w:rFonts w:ascii="Calibri" w:cs="Calibri" w:eastAsia="Calibri" w:hAnsi="Calibri"/>
                  <w:color w:val="0462C1"/>
                  <w:spacing w:val="0"/>
                  <w:w w:val="100"/>
                  <w:sz w:val="22"/>
                  <w:szCs w:val="22"/>
                  <w:u w:color="0462C1" w:val="single"/>
                </w:rPr>
                <w:t>a</w:t>
              </w:r>
            </w:hyperlink>
            <w:r>
              <w:rPr>
                <w:rFonts w:ascii="Calibri" w:cs="Calibri" w:eastAsia="Calibri" w:hAnsi="Calibri"/>
                <w:color w:val="0462C1"/>
                <w:spacing w:val="-2"/>
                <w:w w:val="100"/>
                <w:sz w:val="22"/>
                <w:szCs w:val="22"/>
                <w:u w:color="0462C1" w:val="single"/>
              </w:rPr>
              <w:t>.</w:t>
            </w:r>
            <w:r>
              <w:rPr>
                <w:rFonts w:ascii="Calibri" w:cs="Calibri" w:eastAsia="Calibri" w:hAnsi="Calibri"/>
                <w:color w:val="0462C1"/>
                <w:spacing w:val="-2"/>
                <w:w w:val="100"/>
                <w:sz w:val="22"/>
                <w:szCs w:val="22"/>
                <w:u w:color="0462C1" w:val="single"/>
              </w:rPr>
            </w:r>
            <w:hyperlink r:id="rId6">
              <w:r>
                <w:rPr>
                  <w:rFonts w:ascii="Calibri" w:cs="Calibri" w:eastAsia="Calibri" w:hAnsi="Calibri"/>
                  <w:color w:val="0462C1"/>
                  <w:spacing w:val="0"/>
                  <w:w w:val="100"/>
                  <w:sz w:val="22"/>
                  <w:szCs w:val="22"/>
                  <w:u w:color="0462C1" w:val="single"/>
                </w:rPr>
                <w:t>0103@</w:t>
              </w:r>
              <w:r>
                <w:rPr>
                  <w:rFonts w:ascii="Calibri" w:cs="Calibri" w:eastAsia="Calibri" w:hAnsi="Calibri"/>
                  <w:color w:val="0462C1"/>
                  <w:spacing w:val="2"/>
                  <w:w w:val="100"/>
                  <w:sz w:val="22"/>
                  <w:szCs w:val="22"/>
                  <w:u w:color="0462C1" w:val="single"/>
                </w:rPr>
                <w:t>g</w:t>
              </w:r>
              <w:r>
                <w:rPr>
                  <w:rFonts w:ascii="Calibri" w:cs="Calibri" w:eastAsia="Calibri" w:hAnsi="Calibri"/>
                  <w:color w:val="0462C1"/>
                  <w:spacing w:val="2"/>
                  <w:w w:val="100"/>
                  <w:sz w:val="22"/>
                  <w:szCs w:val="22"/>
                  <w:u w:color="0462C1" w:val="single"/>
                </w:rPr>
              </w:r>
              <w:r>
                <w:rPr>
                  <w:rFonts w:ascii="Calibri" w:cs="Calibri" w:eastAsia="Calibri" w:hAnsi="Calibri"/>
                  <w:color w:val="0462C1"/>
                  <w:spacing w:val="0"/>
                  <w:w w:val="100"/>
                  <w:sz w:val="22"/>
                  <w:szCs w:val="22"/>
                  <w:u w:color="0462C1" w:val="single"/>
                </w:rPr>
                <w:t>mail</w:t>
              </w:r>
              <w:r>
                <w:rPr>
                  <w:rFonts w:ascii="Calibri" w:cs="Calibri" w:eastAsia="Calibri" w:hAnsi="Calibri"/>
                  <w:color w:val="0462C1"/>
                  <w:spacing w:val="-1"/>
                  <w:w w:val="100"/>
                  <w:sz w:val="22"/>
                  <w:szCs w:val="22"/>
                  <w:u w:color="0462C1" w:val="single"/>
                </w:rPr>
                <w:t>.</w:t>
              </w:r>
              <w:r>
                <w:rPr>
                  <w:rFonts w:ascii="Calibri" w:cs="Calibri" w:eastAsia="Calibri" w:hAnsi="Calibri"/>
                  <w:color w:val="0462C1"/>
                  <w:spacing w:val="-1"/>
                  <w:w w:val="100"/>
                  <w:sz w:val="22"/>
                  <w:szCs w:val="22"/>
                  <w:u w:color="0462C1" w:val="single"/>
                </w:rPr>
              </w:r>
              <w:r>
                <w:rPr>
                  <w:rFonts w:ascii="Calibri" w:cs="Calibri" w:eastAsia="Calibri" w:hAnsi="Calibri"/>
                  <w:color w:val="0462C1"/>
                  <w:spacing w:val="-2"/>
                  <w:w w:val="100"/>
                  <w:sz w:val="22"/>
                  <w:szCs w:val="22"/>
                  <w:u w:color="0462C1" w:val="single"/>
                </w:rPr>
                <w:t>c</w:t>
              </w:r>
              <w:r>
                <w:rPr>
                  <w:rFonts w:ascii="Calibri" w:cs="Calibri" w:eastAsia="Calibri" w:hAnsi="Calibri"/>
                  <w:color w:val="0462C1"/>
                  <w:spacing w:val="-2"/>
                  <w:w w:val="100"/>
                  <w:sz w:val="22"/>
                  <w:szCs w:val="22"/>
                  <w:u w:color="0462C1" w:val="single"/>
                </w:rPr>
              </w:r>
              <w:r>
                <w:rPr>
                  <w:rFonts w:ascii="Calibri" w:cs="Calibri" w:eastAsia="Calibri" w:hAnsi="Calibri"/>
                  <w:color w:val="0462C1"/>
                  <w:spacing w:val="-1"/>
                  <w:w w:val="100"/>
                  <w:sz w:val="22"/>
                  <w:szCs w:val="22"/>
                  <w:u w:color="0462C1" w:val="single"/>
                </w:rPr>
                <w:t>o</w:t>
              </w:r>
              <w:r>
                <w:rPr>
                  <w:rFonts w:ascii="Calibri" w:cs="Calibri" w:eastAsia="Calibri" w:hAnsi="Calibri"/>
                  <w:color w:val="0462C1"/>
                  <w:spacing w:val="-1"/>
                  <w:w w:val="100"/>
                  <w:sz w:val="22"/>
                  <w:szCs w:val="22"/>
                  <w:u w:color="0462C1" w:val="single"/>
                </w:rPr>
              </w:r>
              <w:r>
                <w:rPr>
                  <w:rFonts w:ascii="Calibri" w:cs="Calibri" w:eastAsia="Calibri" w:hAnsi="Calibri"/>
                  <w:color w:val="0462C1"/>
                  <w:spacing w:val="0"/>
                  <w:w w:val="100"/>
                  <w:sz w:val="22"/>
                  <w:szCs w:val="22"/>
                  <w:u w:color="0462C1" w:val="single"/>
                </w:rPr>
                <w:t>m</w:t>
              </w:r>
            </w:hyperlink>
            <w:r>
              <w:rPr>
                <w:rFonts w:ascii="Calibri" w:cs="Calibri" w:eastAsia="Calibri" w:hAnsi="Calibri"/>
                <w:color w:val="0462C1"/>
                <w:spacing w:val="0"/>
                <w:w w:val="100"/>
                <w:sz w:val="22"/>
                <w:szCs w:val="22"/>
              </w:rPr>
            </w:r>
            <w:r>
              <w:rPr>
                <w:rFonts w:ascii="Calibri" w:cs="Calibri" w:eastAsia="Calibri" w:hAnsi="Calibri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type="dxa" w:w="1860"/>
            <w:gridSpan w:val="2"/>
            <w:tcBorders>
              <w:top w:color="000000" w:space="0" w:sz="8" w:val="single"/>
              <w:left w:color="000000" w:space="0" w:sz="8" w:val="single"/>
              <w:bottom w:color="000000" w:space="0" w:sz="14" w:val="single"/>
              <w:right w:color="000000" w:space="0" w:sz="8" w:val="single"/>
            </w:tcBorders>
            <w:shd w:color="auto" w:fill="C0C0C0" w:val="clear"/>
          </w:tcPr>
          <w:p>
            <w:pPr>
              <w:rPr>
                <w:sz w:val="14"/>
                <w:szCs w:val="14"/>
              </w:rPr>
              <w:jc w:val="left"/>
              <w:spacing w:before="10" w:line="140" w:lineRule="exact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33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4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5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éf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024"/>
            <w:gridSpan w:val="4"/>
            <w:tcBorders>
              <w:top w:color="000000" w:space="0" w:sz="8" w:val="single"/>
              <w:left w:color="000000" w:space="0" w:sz="8" w:val="single"/>
              <w:bottom w:color="000000" w:space="0" w:sz="14" w:val="single"/>
              <w:right w:color="000000" w:space="0" w:sz="14" w:val="single"/>
            </w:tcBorders>
          </w:tcPr>
          <w:p>
            <w:pPr>
              <w:rPr>
                <w:sz w:val="12"/>
                <w:szCs w:val="12"/>
              </w:rPr>
              <w:jc w:val="left"/>
              <w:spacing w:before="3" w:line="120" w:lineRule="exact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ascii="Calibri" w:cs="Calibri" w:eastAsia="Calibri" w:hAnsi="Calibri"/>
                <w:sz w:val="22"/>
                <w:szCs w:val="22"/>
              </w:rPr>
              <w:jc w:val="left"/>
              <w:ind w:left="1652"/>
            </w:pPr>
            <w:r>
              <w:rPr>
                <w:rFonts w:ascii="Calibri" w:cs="Calibri" w:eastAsia="Calibri" w:hAnsi="Calibri"/>
                <w:spacing w:val="0"/>
                <w:w w:val="100"/>
                <w:sz w:val="22"/>
                <w:szCs w:val="22"/>
              </w:rPr>
              <w:t>3147300207</w:t>
            </w:r>
            <w:r>
              <w:rPr>
                <w:rFonts w:ascii="Calibri" w:cs="Calibri" w:eastAsia="Calibri" w:hAns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hRule="exact" w:val="679"/>
        </w:trPr>
        <w:tc>
          <w:tcPr>
            <w:tcW w:type="dxa" w:w="13044"/>
            <w:gridSpan w:val="10"/>
            <w:tcBorders>
              <w:top w:color="000000" w:space="0" w:sz="14" w:val="single"/>
              <w:left w:color="000000" w:space="0" w:sz="14" w:val="single"/>
              <w:bottom w:color="000000" w:space="0" w:sz="14" w:val="single"/>
              <w:right w:color="000000" w:space="0" w:sz="14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3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center"/>
              <w:ind w:left="4434" w:right="4415"/>
            </w:pPr>
            <w:r>
              <w:rPr>
                <w:rFonts w:ascii="Verdana" w:cs="Verdana" w:eastAsia="Verdana" w:hAnsi="Verdana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Verdana" w:cs="Verdana" w:eastAsia="Verdana" w:hAnsi="Verdana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ÓN</w:t>
            </w:r>
            <w:r>
              <w:rPr>
                <w:rFonts w:ascii="Verdana" w:cs="Verdana" w:eastAsia="Verdana" w:hAnsi="Verdana"/>
                <w:b/>
                <w:spacing w:val="-18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ascii="Verdana" w:cs="Verdana" w:eastAsia="Verdana" w:hAnsi="Verdana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99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b/>
                <w:spacing w:val="-1"/>
                <w:w w:val="99"/>
                <w:sz w:val="20"/>
                <w:szCs w:val="20"/>
              </w:rPr>
              <w:t>P</w:t>
            </w:r>
            <w:r>
              <w:rPr>
                <w:rFonts w:ascii="Verdana" w:cs="Verdana" w:eastAsia="Verdana" w:hAnsi="Verdana"/>
                <w:b/>
                <w:spacing w:val="-1"/>
                <w:w w:val="99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b/>
                <w:spacing w:val="0"/>
                <w:w w:val="99"/>
                <w:sz w:val="20"/>
                <w:szCs w:val="20"/>
              </w:rPr>
              <w:t>RA</w:t>
            </w:r>
            <w:r>
              <w:rPr>
                <w:rFonts w:ascii="Verdana" w:cs="Verdana" w:eastAsia="Verdana" w:hAnsi="Verdana"/>
                <w:b/>
                <w:spacing w:val="1"/>
                <w:w w:val="99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b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b/>
                <w:spacing w:val="0"/>
                <w:w w:val="99"/>
                <w:sz w:val="20"/>
                <w:szCs w:val="20"/>
              </w:rPr>
              <w:t>ÓN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976"/>
        </w:trPr>
        <w:tc>
          <w:tcPr>
            <w:tcW w:type="dxa" w:w="3572"/>
            <w:gridSpan w:val="2"/>
            <w:tcBorders>
              <w:top w:color="000000" w:space="0" w:sz="14" w:val="single"/>
              <w:left w:color="000000" w:space="0" w:sz="14" w:val="single"/>
              <w:bottom w:color="000000" w:space="0" w:sz="8" w:val="single"/>
              <w:right w:color="000000" w:space="0" w:sz="8" w:val="single"/>
            </w:tcBorders>
            <w:shd w:color="auto" w:fill="C0C0C0" w:val="clear"/>
          </w:tcPr>
          <w:p>
            <w:pPr>
              <w:rPr>
                <w:sz w:val="13"/>
                <w:szCs w:val="13"/>
              </w:rPr>
              <w:jc w:val="left"/>
              <w:spacing w:before="9" w:line="120" w:lineRule="exact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26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5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epto</w:t>
            </w:r>
            <w:r>
              <w:rPr>
                <w:rFonts w:ascii="Verdana" w:cs="Verdana" w:eastAsia="Verdana" w:hAnsi="Verdana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ón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9472"/>
            <w:gridSpan w:val="8"/>
            <w:tcBorders>
              <w:top w:color="000000" w:space="0" w:sz="14" w:val="single"/>
              <w:left w:color="000000" w:space="0" w:sz="8" w:val="single"/>
              <w:bottom w:color="000000" w:space="0" w:sz="8" w:val="single"/>
              <w:right w:color="000000" w:space="0" w:sz="14" w:val="single"/>
            </w:tcBorders>
          </w:tcPr>
          <w:p>
            <w:pPr>
              <w:rPr>
                <w:sz w:val="13"/>
                <w:szCs w:val="13"/>
              </w:rPr>
              <w:jc w:val="left"/>
              <w:spacing w:before="9" w:line="120" w:lineRule="exact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33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ascii="Verdana" w:cs="Verdana" w:eastAsia="Verdana" w:hAnsi="Verdana"/>
                <w:spacing w:val="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678"/>
        </w:trPr>
        <w:tc>
          <w:tcPr>
            <w:tcW w:type="dxa" w:w="3572"/>
            <w:gridSpan w:val="2"/>
            <w:tcBorders>
              <w:top w:color="000000" w:space="0" w:sz="8" w:val="single"/>
              <w:left w:color="000000" w:space="0" w:sz="14" w:val="single"/>
              <w:bottom w:color="000000" w:space="0" w:sz="14" w:val="single"/>
              <w:right w:color="000000" w:space="0" w:sz="8" w:val="single"/>
            </w:tcBorders>
            <w:shd w:color="auto" w:fill="C0C0C0" w:val="clear"/>
          </w:tcPr>
          <w:p>
            <w:pPr>
              <w:rPr>
                <w:sz w:val="20"/>
                <w:szCs w:val="20"/>
              </w:rPr>
              <w:jc w:val="left"/>
              <w:spacing w:before="2"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26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6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ascii="Verdana" w:cs="Verdana" w:eastAsia="Verdana" w:hAnsi="Verdana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ón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971"/>
            <w:tcBorders>
              <w:top w:color="000000" w:space="0" w:sz="8" w:val="single"/>
              <w:left w:color="000000" w:space="0" w:sz="8" w:val="single"/>
              <w:bottom w:color="000000" w:space="0" w:sz="14" w:val="single"/>
              <w:right w:color="000000" w:space="0" w:sz="8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before="2"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679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$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2.184.000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7501"/>
            <w:gridSpan w:val="7"/>
            <w:tcBorders>
              <w:top w:color="000000" w:space="0" w:sz="8" w:val="single"/>
              <w:left w:color="000000" w:space="0" w:sz="8" w:val="single"/>
              <w:bottom w:color="000000" w:space="0" w:sz="14" w:val="single"/>
              <w:right w:color="000000" w:space="0" w:sz="14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before="2"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87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DOS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MILLONES</w:t>
            </w:r>
            <w:r>
              <w:rPr>
                <w:rFonts w:ascii="Verdana" w:cs="Verdana" w:eastAsia="Verdana" w:hAnsi="Verdana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CIENTO</w:t>
            </w:r>
            <w:r>
              <w:rPr>
                <w:rFonts w:ascii="Verdana" w:cs="Verdana" w:eastAsia="Verdana" w:hAnsi="Verdana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OCHENTA</w:t>
            </w:r>
            <w:r>
              <w:rPr>
                <w:rFonts w:ascii="Verdana" w:cs="Verdana" w:eastAsia="Verdana" w:hAnsi="Verdana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99"/>
                <w:sz w:val="20"/>
                <w:szCs w:val="20"/>
              </w:rPr>
              <w:t>Y</w:t>
            </w:r>
            <w:r>
              <w:rPr>
                <w:rFonts w:ascii="Verdana" w:cs="Verdana" w:eastAsia="Verdana" w:hAnsi="Verdana"/>
                <w:spacing w:val="-5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CUATRO</w:t>
            </w:r>
            <w:r>
              <w:rPr>
                <w:rFonts w:ascii="Verdana" w:cs="Verdana" w:eastAsia="Verdana" w:hAnsi="Verdana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MIL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PESOS</w:t>
            </w:r>
            <w:r>
              <w:rPr>
                <w:rFonts w:ascii="Verdana" w:cs="Verdana" w:eastAsia="Verdana" w:hAnsi="Verdana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M/CTE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681"/>
        </w:trPr>
        <w:tc>
          <w:tcPr>
            <w:tcW w:type="dxa" w:w="13044"/>
            <w:gridSpan w:val="10"/>
            <w:tcBorders>
              <w:top w:color="000000" w:space="0" w:sz="14" w:val="single"/>
              <w:left w:color="000000" w:space="0" w:sz="14" w:val="single"/>
              <w:bottom w:color="000000" w:space="0" w:sz="8" w:val="single"/>
              <w:right w:color="000000" w:space="0" w:sz="14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4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center"/>
              <w:ind w:left="4630" w:right="4616"/>
            </w:pP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D.</w:t>
            </w:r>
            <w:r>
              <w:rPr>
                <w:rFonts w:ascii="Verdana" w:cs="Verdana" w:eastAsia="Verdana" w:hAnsi="Verdana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Verdana" w:cs="Verdana" w:eastAsia="Verdana" w:hAnsi="Verdana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ÓN</w:t>
            </w:r>
            <w:r>
              <w:rPr>
                <w:rFonts w:ascii="Verdana" w:cs="Verdana" w:eastAsia="Verdana" w:hAnsi="Verdana"/>
                <w:b/>
                <w:spacing w:val="-18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1"/>
                <w:w w:val="99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b/>
                <w:spacing w:val="0"/>
                <w:w w:val="99"/>
                <w:sz w:val="20"/>
                <w:szCs w:val="20"/>
              </w:rPr>
              <w:t>ON</w:t>
            </w:r>
            <w:r>
              <w:rPr>
                <w:rFonts w:ascii="Verdana" w:cs="Verdana" w:eastAsia="Verdana" w:hAnsi="Verdana"/>
                <w:b/>
                <w:spacing w:val="-1"/>
                <w:w w:val="99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b/>
                <w:spacing w:val="0"/>
                <w:w w:val="99"/>
                <w:sz w:val="20"/>
                <w:szCs w:val="20"/>
              </w:rPr>
              <w:t>RA</w:t>
            </w:r>
            <w:r>
              <w:rPr>
                <w:rFonts w:ascii="Verdana" w:cs="Verdana" w:eastAsia="Verdana" w:hAnsi="Verdana"/>
                <w:b/>
                <w:spacing w:val="1"/>
                <w:w w:val="99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b/>
                <w:spacing w:val="-1"/>
                <w:w w:val="99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b/>
                <w:spacing w:val="0"/>
                <w:w w:val="99"/>
                <w:sz w:val="20"/>
                <w:szCs w:val="20"/>
              </w:rPr>
              <w:t>U</w:t>
            </w:r>
            <w:r>
              <w:rPr>
                <w:rFonts w:ascii="Verdana" w:cs="Verdana" w:eastAsia="Verdana" w:hAnsi="Verdana"/>
                <w:b/>
                <w:spacing w:val="1"/>
                <w:w w:val="99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b/>
                <w:spacing w:val="0"/>
                <w:w w:val="99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561"/>
        </w:trPr>
        <w:tc>
          <w:tcPr>
            <w:tcW w:type="dxa" w:w="3572"/>
            <w:gridSpan w:val="2"/>
            <w:vMerge w:val="restart"/>
            <w:tcBorders>
              <w:top w:color="000000" w:space="0" w:sz="8" w:val="single"/>
              <w:left w:color="000000" w:space="0" w:sz="14" w:val="single"/>
              <w:right w:color="000000" w:space="0" w:sz="8" w:val="single"/>
            </w:tcBorders>
            <w:shd w:color="auto" w:fill="D7D7D7" w:val="clear"/>
          </w:tcPr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20"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26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7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ú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4588"/>
            <w:gridSpan w:val="2"/>
            <w:vMerge w:val="restart"/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20"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33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4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6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6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9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8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860"/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color="auto" w:fill="C0C0C0" w:val="clear"/>
          </w:tcPr>
          <w:p>
            <w:pPr>
              <w:rPr>
                <w:sz w:val="14"/>
                <w:szCs w:val="14"/>
              </w:rPr>
              <w:jc w:val="left"/>
              <w:spacing w:before="10" w:line="140" w:lineRule="exact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33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8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024"/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4" w:val="single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="120" w:lineRule="exact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1619"/>
            </w:pPr>
            <w:r>
              <w:rPr>
                <w:rFonts w:ascii="Verdana" w:cs="Verdana" w:eastAsia="Verdana" w:hAnsi="Verdana"/>
                <w:spacing w:val="2"/>
                <w:w w:val="100"/>
                <w:sz w:val="20"/>
                <w:szCs w:val="20"/>
              </w:rPr>
              <w:t>3500244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6</w:t>
            </w:r>
            <w:r>
              <w:rPr>
                <w:rFonts w:ascii="Verdana" w:cs="Verdana" w:eastAsia="Verdana" w:hAnsi="Verdana"/>
                <w:spacing w:val="2"/>
                <w:w w:val="100"/>
                <w:sz w:val="20"/>
                <w:szCs w:val="20"/>
              </w:rPr>
              <w:t>83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561"/>
        </w:trPr>
        <w:tc>
          <w:tcPr>
            <w:tcW w:type="dxa" w:w="3572"/>
            <w:gridSpan w:val="2"/>
            <w:vMerge w:val=""/>
            <w:tcBorders>
              <w:left w:color="000000" w:space="0" w:sz="14" w:val="single"/>
              <w:bottom w:color="000000" w:space="0" w:sz="8" w:val="single"/>
              <w:right w:color="000000" w:space="0" w:sz="8" w:val="single"/>
            </w:tcBorders>
            <w:shd w:color="auto" w:fill="D7D7D7" w:val="clear"/>
          </w:tcPr>
          <w:p/>
        </w:tc>
        <w:tc>
          <w:tcPr>
            <w:tcW w:type="dxa" w:w="4588"/>
            <w:gridSpan w:val="2"/>
            <w:vMerge w:val=""/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/>
        </w:tc>
        <w:tc>
          <w:tcPr>
            <w:tcW w:type="dxa" w:w="1860"/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color="auto" w:fill="C0C0C0" w:val="clear"/>
          </w:tcPr>
          <w:p>
            <w:pPr>
              <w:rPr>
                <w:sz w:val="14"/>
                <w:szCs w:val="14"/>
              </w:rPr>
              <w:jc w:val="left"/>
              <w:spacing w:before="10" w:line="140" w:lineRule="exact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33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9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024"/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4" w:val="single"/>
            </w:tcBorders>
          </w:tcPr>
          <w:p>
            <w:pPr>
              <w:rPr>
                <w:sz w:val="13"/>
                <w:szCs w:val="13"/>
              </w:rPr>
              <w:jc w:val="left"/>
              <w:spacing w:before="9" w:line="120" w:lineRule="exact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1619"/>
            </w:pPr>
            <w:r>
              <w:rPr>
                <w:rFonts w:ascii="Verdana" w:cs="Verdana" w:eastAsia="Verdana" w:hAnsi="Verdana"/>
                <w:spacing w:val="2"/>
                <w:w w:val="100"/>
                <w:sz w:val="20"/>
                <w:szCs w:val="20"/>
              </w:rPr>
              <w:t>4500379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9</w:t>
            </w:r>
            <w:r>
              <w:rPr>
                <w:rFonts w:ascii="Verdana" w:cs="Verdana" w:eastAsia="Verdana" w:hAnsi="Verdana"/>
                <w:spacing w:val="2"/>
                <w:w w:val="100"/>
                <w:sz w:val="20"/>
                <w:szCs w:val="20"/>
              </w:rPr>
              <w:t>98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1035"/>
        </w:trPr>
        <w:tc>
          <w:tcPr>
            <w:tcW w:type="dxa" w:w="3572"/>
            <w:gridSpan w:val="2"/>
            <w:tcBorders>
              <w:top w:color="000000" w:space="0" w:sz="8" w:val="single"/>
              <w:left w:color="000000" w:space="0" w:sz="14" w:val="single"/>
              <w:bottom w:color="000000" w:space="0" w:sz="8" w:val="single"/>
              <w:right w:color="000000" w:space="0" w:sz="8" w:val="single"/>
            </w:tcBorders>
            <w:shd w:color="auto" w:fill="D7D7D7" w:val="clear"/>
          </w:tcPr>
          <w:p>
            <w:pPr>
              <w:rPr>
                <w:sz w:val="17"/>
                <w:szCs w:val="17"/>
              </w:rPr>
              <w:jc w:val="left"/>
              <w:spacing w:before="6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26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Verdana" w:cs="Verdana" w:eastAsia="Verdana" w:hAnsi="Verdana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9472"/>
            <w:gridSpan w:val="8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4" w:val="single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spacing w:line="260" w:lineRule="auto"/>
              <w:ind w:left="33" w:right="3257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est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ón</w:t>
            </w:r>
            <w:r>
              <w:rPr>
                <w:rFonts w:ascii="Verdana" w:cs="Verdana" w:eastAsia="Verdana" w:hAnsi="Verdana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os</w:t>
            </w:r>
            <w:r>
              <w:rPr>
                <w:rFonts w:ascii="Verdana" w:cs="Verdana" w:eastAsia="Verdana" w:hAnsi="Verdana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oyo</w:t>
            </w:r>
            <w:r>
              <w:rPr>
                <w:rFonts w:ascii="Verdana" w:cs="Verdana" w:eastAsia="Verdana" w:hAnsi="Verdana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est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ón</w:t>
            </w:r>
            <w:r>
              <w:rPr>
                <w:rFonts w:ascii="Verdana" w:cs="Verdana" w:eastAsia="Verdana" w:hAnsi="Verdana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ecr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í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Verdana" w:cs="Verdana" w:eastAsia="Verdana" w:hAnsi="Verdana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ep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Recr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ón</w:t>
            </w:r>
            <w:r>
              <w:rPr>
                <w:rFonts w:ascii="Verdana" w:cs="Verdana" w:eastAsia="Verdana" w:hAnsi="Verdana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Verdana" w:cs="Verdana" w:eastAsia="Verdana" w:hAnsi="Verdana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oyecto</w:t>
            </w:r>
            <w:r>
              <w:rPr>
                <w:rFonts w:ascii="Verdana" w:cs="Verdana" w:eastAsia="Verdana" w:hAnsi="Verdana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oyo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33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ón</w:t>
            </w:r>
            <w:r>
              <w:rPr>
                <w:rFonts w:ascii="Verdana" w:cs="Verdana" w:eastAsia="Verdana" w:hAnsi="Verdana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ón</w:t>
            </w:r>
            <w:r>
              <w:rPr>
                <w:rFonts w:ascii="Verdana" w:cs="Verdana" w:eastAsia="Verdana" w:hAnsi="Verdana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ep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va</w:t>
            </w:r>
            <w:r>
              <w:rPr>
                <w:rFonts w:ascii="Verdana" w:cs="Verdana" w:eastAsia="Verdana" w:hAnsi="Verdana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B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6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5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8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8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678"/>
        </w:trPr>
        <w:tc>
          <w:tcPr>
            <w:tcW w:type="dxa" w:w="3572"/>
            <w:gridSpan w:val="2"/>
            <w:tcBorders>
              <w:top w:color="000000" w:space="0" w:sz="8" w:val="single"/>
              <w:left w:color="000000" w:space="0" w:sz="14" w:val="single"/>
              <w:bottom w:color="000000" w:space="0" w:sz="14" w:val="single"/>
              <w:right w:color="000000" w:space="0" w:sz="8" w:val="single"/>
            </w:tcBorders>
            <w:shd w:color="auto" w:fill="D7D7D7" w:val="clear"/>
          </w:tcPr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26"/>
            </w:pP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ascii="Verdana" w:cs="Verdana" w:eastAsia="Verdana" w:hAnsi="Verdana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Verdana" w:cs="Verdana" w:eastAsia="Verdana" w:hAnsi="Verdana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971"/>
            <w:tcBorders>
              <w:top w:color="000000" w:space="0" w:sz="8" w:val="single"/>
              <w:left w:color="000000" w:space="0" w:sz="8" w:val="single"/>
              <w:bottom w:color="000000" w:space="0" w:sz="14" w:val="single"/>
              <w:right w:color="000000" w:space="0" w:sz="8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679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$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7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6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.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7501"/>
            <w:gridSpan w:val="7"/>
            <w:tcBorders>
              <w:top w:color="000000" w:space="0" w:sz="8" w:val="single"/>
              <w:left w:color="000000" w:space="0" w:sz="8" w:val="single"/>
              <w:bottom w:color="000000" w:space="0" w:sz="14" w:val="single"/>
              <w:right w:color="000000" w:space="0" w:sz="14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174"/>
            </w:pP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ascii="Verdana" w:cs="Verdana" w:eastAsia="Verdana" w:hAnsi="Verdana"/>
                <w:spacing w:val="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ascii="Verdana" w:cs="Verdana" w:eastAsia="Verdana" w:hAnsi="Verdana"/>
                <w:spacing w:val="4"/>
                <w:w w:val="100"/>
                <w:sz w:val="20"/>
                <w:szCs w:val="20"/>
              </w:rPr>
              <w:t>I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ascii="Verdana" w:cs="Verdana" w:eastAsia="Verdana" w:hAnsi="Verdana"/>
                <w:spacing w:val="1"/>
                <w:w w:val="100"/>
                <w:sz w:val="20"/>
                <w:szCs w:val="20"/>
              </w:rPr>
              <w:t>/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3" w:line="240" w:lineRule="exact"/>
      </w:pPr>
      <w:r>
        <w:rPr>
          <w:sz w:val="24"/>
          <w:szCs w:val="24"/>
        </w:rPr>
      </w:r>
    </w:p>
    <w:p>
      <w:pPr>
        <w:rPr>
          <w:rFonts w:ascii="Calibri" w:cs="Calibri" w:eastAsia="Calibri" w:hAnsi="Calibri"/>
          <w:sz w:val="22"/>
          <w:szCs w:val="22"/>
        </w:rPr>
        <w:jc w:val="left"/>
        <w:spacing w:before="15" w:line="235" w:lineRule="auto"/>
        <w:ind w:left="116" w:right="67"/>
      </w:pPr>
      <w:r>
        <w:pict>
          <v:group coordorigin="4768,5402" coordsize="9711,2765" style="position:absolute;margin-left:238.375pt;margin-top:270.087pt;width:485.546pt;height:138.253pt;mso-position-horizontal-relative:page;mso-position-vertical-relative:page;z-index:-578">
            <v:shape coordorigin="11072,5412" coordsize="3397,1265" fillcolor="#FFFFFF" filled="t" path="m11072,6677l14468,6677,14468,5412,11072,5412,11072,6677xe" stroked="f" style="position:absolute;left:11072;top:5412;width:3397;height:1265">
              <v:path arrowok="t"/>
              <v:fill/>
            </v:shape>
            <v:shape coordorigin="12845,6677" coordsize="1624,1480" fillcolor="#FFFFFF" filled="t" path="m12845,8157l14468,8157,14468,6677,12845,6677,12845,8157xe" stroked="f" style="position:absolute;left:12845;top:6677;width:1624;height:1480">
              <v:path arrowok="t"/>
              <v:fill/>
            </v:shape>
            <v:shape coordorigin="11055,6677" coordsize="1806,1480" fillcolor="#FFFFFF" filled="t" path="m11055,8157l12861,8157,12861,6677,11055,6677,11055,8157xe" stroked="f" style="position:absolute;left:11055;top:6677;width:1806;height:1480">
              <v:path arrowok="t"/>
              <v:fill/>
            </v:shape>
            <v:shape coordorigin="4775,5412" coordsize="6296,2745" fillcolor="#FFFFFF" filled="t" path="m4775,8157l11071,8157,11071,5412,4775,5412,4775,8157xe" stroked="f" style="position:absolute;left:4775;top:5412;width:6296;height:2745">
              <v:path arrowok="t"/>
              <v:fill/>
            </v:shape>
            <w10:wrap type="none"/>
          </v:group>
        </w:pict>
      </w:r>
      <w:r>
        <w:rPr>
          <w:rFonts w:ascii="Calibri" w:cs="Calibri" w:eastAsia="Calibri" w:hAnsi="Calibri"/>
          <w:spacing w:val="1"/>
          <w:w w:val="100"/>
          <w:sz w:val="22"/>
          <w:szCs w:val="22"/>
        </w:rPr>
        <w:t>E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s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t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e</w:t>
      </w:r>
      <w:r>
        <w:rPr>
          <w:rFonts w:ascii="Calibri" w:cs="Calibri" w:eastAsia="Calibri" w:hAnsi="Calibri"/>
          <w:spacing w:val="-3"/>
          <w:w w:val="100"/>
          <w:sz w:val="22"/>
          <w:szCs w:val="22"/>
        </w:rPr>
        <w:t> 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d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o</w:t>
      </w:r>
      <w:r>
        <w:rPr>
          <w:rFonts w:ascii="Calibri" w:cs="Calibri" w:eastAsia="Calibri" w:hAnsi="Calibri"/>
          <w:spacing w:val="-2"/>
          <w:w w:val="100"/>
          <w:sz w:val="22"/>
          <w:szCs w:val="22"/>
        </w:rPr>
        <w:t>c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um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e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nto</w:t>
      </w:r>
      <w:r>
        <w:rPr>
          <w:rFonts w:ascii="Calibri" w:cs="Calibri" w:eastAsia="Calibri" w:hAnsi="Calibri"/>
          <w:spacing w:val="-9"/>
          <w:w w:val="100"/>
          <w:sz w:val="22"/>
          <w:szCs w:val="22"/>
        </w:rPr>
        <w:t> 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e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s</w:t>
      </w:r>
      <w:r>
        <w:rPr>
          <w:rFonts w:ascii="Calibri" w:cs="Calibri" w:eastAsia="Calibri" w:hAnsi="Calibri"/>
          <w:spacing w:val="-3"/>
          <w:w w:val="100"/>
          <w:sz w:val="22"/>
          <w:szCs w:val="22"/>
        </w:rPr>
        <w:t> 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propi</w:t>
      </w:r>
      <w:r>
        <w:rPr>
          <w:rFonts w:ascii="Calibri" w:cs="Calibri" w:eastAsia="Calibri" w:hAnsi="Calibri"/>
          <w:spacing w:val="-2"/>
          <w:w w:val="100"/>
          <w:sz w:val="22"/>
          <w:szCs w:val="22"/>
        </w:rPr>
        <w:t>e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d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a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d</w:t>
      </w:r>
      <w:r>
        <w:rPr>
          <w:rFonts w:ascii="Calibri" w:cs="Calibri" w:eastAsia="Calibri" w:hAnsi="Calibri"/>
          <w:spacing w:val="-9"/>
          <w:w w:val="100"/>
          <w:sz w:val="22"/>
          <w:szCs w:val="22"/>
        </w:rPr>
        <w:t> 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de</w:t>
      </w:r>
      <w:r>
        <w:rPr>
          <w:rFonts w:ascii="Calibri" w:cs="Calibri" w:eastAsia="Calibri" w:hAnsi="Calibri"/>
          <w:spacing w:val="-2"/>
          <w:w w:val="100"/>
          <w:sz w:val="22"/>
          <w:szCs w:val="22"/>
        </w:rPr>
        <w:t> 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la</w:t>
      </w:r>
      <w:r>
        <w:rPr>
          <w:rFonts w:ascii="Calibri" w:cs="Calibri" w:eastAsia="Calibri" w:hAnsi="Calibri"/>
          <w:spacing w:val="-2"/>
          <w:w w:val="100"/>
          <w:sz w:val="22"/>
          <w:szCs w:val="22"/>
        </w:rPr>
        <w:t> </w:t>
      </w:r>
      <w:r>
        <w:rPr>
          <w:rFonts w:ascii="Calibri" w:cs="Calibri" w:eastAsia="Calibri" w:hAnsi="Calibri"/>
          <w:spacing w:val="1"/>
          <w:w w:val="100"/>
          <w:sz w:val="22"/>
          <w:szCs w:val="22"/>
        </w:rPr>
        <w:t>A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dmini</w:t>
      </w:r>
      <w:r>
        <w:rPr>
          <w:rFonts w:ascii="Calibri" w:cs="Calibri" w:eastAsia="Calibri" w:hAnsi="Calibri"/>
          <w:spacing w:val="-2"/>
          <w:w w:val="100"/>
          <w:sz w:val="22"/>
          <w:szCs w:val="22"/>
        </w:rPr>
        <w:t>s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t</w:t>
      </w:r>
      <w:r>
        <w:rPr>
          <w:rFonts w:ascii="Calibri" w:cs="Calibri" w:eastAsia="Calibri" w:hAnsi="Calibri"/>
          <w:spacing w:val="1"/>
          <w:w w:val="100"/>
          <w:sz w:val="22"/>
          <w:szCs w:val="22"/>
        </w:rPr>
        <w:t>r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a</w:t>
      </w:r>
      <w:r>
        <w:rPr>
          <w:rFonts w:ascii="Calibri" w:cs="Calibri" w:eastAsia="Calibri" w:hAnsi="Calibri"/>
          <w:spacing w:val="-2"/>
          <w:w w:val="100"/>
          <w:sz w:val="22"/>
          <w:szCs w:val="22"/>
        </w:rPr>
        <w:t>c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i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ó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n</w:t>
      </w:r>
      <w:r>
        <w:rPr>
          <w:rFonts w:ascii="Calibri" w:cs="Calibri" w:eastAsia="Calibri" w:hAnsi="Calibri"/>
          <w:spacing w:val="-12"/>
          <w:w w:val="100"/>
          <w:sz w:val="22"/>
          <w:szCs w:val="22"/>
        </w:rPr>
        <w:t> </w:t>
      </w:r>
      <w:r>
        <w:rPr>
          <w:rFonts w:ascii="Calibri" w:cs="Calibri" w:eastAsia="Calibri" w:hAnsi="Calibri"/>
          <w:spacing w:val="1"/>
          <w:w w:val="100"/>
          <w:sz w:val="22"/>
          <w:szCs w:val="22"/>
        </w:rPr>
        <w:t>C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e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nt</w:t>
      </w:r>
      <w:r>
        <w:rPr>
          <w:rFonts w:ascii="Calibri" w:cs="Calibri" w:eastAsia="Calibri" w:hAnsi="Calibri"/>
          <w:spacing w:val="1"/>
          <w:w w:val="100"/>
          <w:sz w:val="22"/>
          <w:szCs w:val="22"/>
        </w:rPr>
        <w:t>r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al</w:t>
      </w:r>
      <w:r>
        <w:rPr>
          <w:rFonts w:ascii="Calibri" w:cs="Calibri" w:eastAsia="Calibri" w:hAnsi="Calibri"/>
          <w:spacing w:val="-4"/>
          <w:w w:val="100"/>
          <w:sz w:val="22"/>
          <w:szCs w:val="22"/>
        </w:rPr>
        <w:t> 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d</w:t>
      </w:r>
      <w:r>
        <w:rPr>
          <w:rFonts w:ascii="Calibri" w:cs="Calibri" w:eastAsia="Calibri" w:hAnsi="Calibri"/>
          <w:spacing w:val="-2"/>
          <w:w w:val="100"/>
          <w:sz w:val="22"/>
          <w:szCs w:val="22"/>
        </w:rPr>
        <w:t>e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l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 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Di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s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t</w:t>
      </w:r>
      <w:r>
        <w:rPr>
          <w:rFonts w:ascii="Calibri" w:cs="Calibri" w:eastAsia="Calibri" w:hAnsi="Calibri"/>
          <w:spacing w:val="1"/>
          <w:w w:val="100"/>
          <w:sz w:val="22"/>
          <w:szCs w:val="22"/>
        </w:rPr>
        <w:t>r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i</w:t>
      </w:r>
      <w:r>
        <w:rPr>
          <w:rFonts w:ascii="Calibri" w:cs="Calibri" w:eastAsia="Calibri" w:hAnsi="Calibri"/>
          <w:spacing w:val="1"/>
          <w:w w:val="100"/>
          <w:sz w:val="22"/>
          <w:szCs w:val="22"/>
        </w:rPr>
        <w:t>t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o</w:t>
      </w:r>
      <w:r>
        <w:rPr>
          <w:rFonts w:ascii="Calibri" w:cs="Calibri" w:eastAsia="Calibri" w:hAnsi="Calibri"/>
          <w:spacing w:val="-4"/>
          <w:w w:val="100"/>
          <w:sz w:val="22"/>
          <w:szCs w:val="22"/>
        </w:rPr>
        <w:t> 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de</w:t>
      </w:r>
      <w:r>
        <w:rPr>
          <w:rFonts w:ascii="Calibri" w:cs="Calibri" w:eastAsia="Calibri" w:hAnsi="Calibri"/>
          <w:spacing w:val="-3"/>
          <w:w w:val="100"/>
          <w:sz w:val="22"/>
          <w:szCs w:val="22"/>
        </w:rPr>
        <w:t> 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Santia</w:t>
      </w:r>
      <w:r>
        <w:rPr>
          <w:rFonts w:ascii="Calibri" w:cs="Calibri" w:eastAsia="Calibri" w:hAnsi="Calibri"/>
          <w:spacing w:val="1"/>
          <w:w w:val="100"/>
          <w:sz w:val="22"/>
          <w:szCs w:val="22"/>
        </w:rPr>
        <w:t>g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o</w:t>
      </w:r>
      <w:r>
        <w:rPr>
          <w:rFonts w:ascii="Calibri" w:cs="Calibri" w:eastAsia="Calibri" w:hAnsi="Calibri"/>
          <w:spacing w:val="-8"/>
          <w:w w:val="100"/>
          <w:sz w:val="22"/>
          <w:szCs w:val="22"/>
        </w:rPr>
        <w:t> 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de</w:t>
      </w:r>
      <w:r>
        <w:rPr>
          <w:rFonts w:ascii="Calibri" w:cs="Calibri" w:eastAsia="Calibri" w:hAnsi="Calibri"/>
          <w:spacing w:val="-3"/>
          <w:w w:val="100"/>
          <w:sz w:val="22"/>
          <w:szCs w:val="22"/>
        </w:rPr>
        <w:t> </w:t>
      </w:r>
      <w:r>
        <w:rPr>
          <w:rFonts w:ascii="Calibri" w:cs="Calibri" w:eastAsia="Calibri" w:hAnsi="Calibri"/>
          <w:spacing w:val="1"/>
          <w:w w:val="100"/>
          <w:sz w:val="22"/>
          <w:szCs w:val="22"/>
        </w:rPr>
        <w:t>C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ali.</w:t>
      </w:r>
      <w:r>
        <w:rPr>
          <w:rFonts w:ascii="Calibri" w:cs="Calibri" w:eastAsia="Calibri" w:hAnsi="Calibri"/>
          <w:spacing w:val="-4"/>
          <w:w w:val="100"/>
          <w:sz w:val="22"/>
          <w:szCs w:val="22"/>
        </w:rPr>
        <w:t> </w:t>
      </w:r>
      <w:r>
        <w:rPr>
          <w:rFonts w:ascii="Calibri" w:cs="Calibri" w:eastAsia="Calibri" w:hAnsi="Calibri"/>
          <w:spacing w:val="1"/>
          <w:w w:val="100"/>
          <w:sz w:val="22"/>
          <w:szCs w:val="22"/>
        </w:rPr>
        <w:t>P</w:t>
      </w:r>
      <w:r>
        <w:rPr>
          <w:rFonts w:ascii="Calibri" w:cs="Calibri" w:eastAsia="Calibri" w:hAnsi="Calibri"/>
          <w:spacing w:val="1"/>
          <w:w w:val="100"/>
          <w:sz w:val="22"/>
          <w:szCs w:val="22"/>
        </w:rPr>
        <w:t>r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o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hi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b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ida</w:t>
      </w:r>
      <w:r>
        <w:rPr>
          <w:rFonts w:ascii="Calibri" w:cs="Calibri" w:eastAsia="Calibri" w:hAnsi="Calibri"/>
          <w:spacing w:val="-8"/>
          <w:w w:val="100"/>
          <w:sz w:val="22"/>
          <w:szCs w:val="22"/>
        </w:rPr>
        <w:t> 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s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u</w:t>
      </w:r>
      <w:r>
        <w:rPr>
          <w:rFonts w:ascii="Calibri" w:cs="Calibri" w:eastAsia="Calibri" w:hAnsi="Calibri"/>
          <w:spacing w:val="-2"/>
          <w:w w:val="100"/>
          <w:sz w:val="22"/>
          <w:szCs w:val="22"/>
        </w:rPr>
        <w:t> </w:t>
      </w:r>
      <w:r>
        <w:rPr>
          <w:rFonts w:ascii="Calibri" w:cs="Calibri" w:eastAsia="Calibri" w:hAnsi="Calibri"/>
          <w:spacing w:val="2"/>
          <w:w w:val="100"/>
          <w:sz w:val="22"/>
          <w:szCs w:val="22"/>
        </w:rPr>
        <w:t>r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e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prod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u</w:t>
      </w:r>
      <w:r>
        <w:rPr>
          <w:rFonts w:ascii="Calibri" w:cs="Calibri" w:eastAsia="Calibri" w:hAnsi="Calibri"/>
          <w:spacing w:val="-2"/>
          <w:w w:val="100"/>
          <w:sz w:val="22"/>
          <w:szCs w:val="22"/>
        </w:rPr>
        <w:t>c</w:t>
      </w:r>
      <w:r>
        <w:rPr>
          <w:rFonts w:ascii="Calibri" w:cs="Calibri" w:eastAsia="Calibri" w:hAnsi="Calibri"/>
          <w:spacing w:val="-2"/>
          <w:w w:val="100"/>
          <w:sz w:val="22"/>
          <w:szCs w:val="22"/>
        </w:rPr>
        <w:t>c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i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ó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n</w:t>
      </w:r>
      <w:r>
        <w:rPr>
          <w:rFonts w:ascii="Calibri" w:cs="Calibri" w:eastAsia="Calibri" w:hAnsi="Calibri"/>
          <w:spacing w:val="-9"/>
          <w:w w:val="100"/>
          <w:sz w:val="22"/>
          <w:szCs w:val="22"/>
        </w:rPr>
        <w:t> 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por</w:t>
      </w:r>
      <w:r>
        <w:rPr>
          <w:rFonts w:ascii="Calibri" w:cs="Calibri" w:eastAsia="Calibri" w:hAnsi="Calibri"/>
          <w:spacing w:val="-2"/>
          <w:w w:val="100"/>
          <w:sz w:val="22"/>
          <w:szCs w:val="22"/>
        </w:rPr>
        <w:t> </w:t>
      </w:r>
      <w:r>
        <w:rPr>
          <w:rFonts w:ascii="Calibri" w:cs="Calibri" w:eastAsia="Calibri" w:hAnsi="Calibri"/>
          <w:spacing w:val="-2"/>
          <w:w w:val="100"/>
          <w:sz w:val="22"/>
          <w:szCs w:val="22"/>
        </w:rPr>
        <w:t>c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u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a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lq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u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i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e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r</w:t>
      </w:r>
      <w:r>
        <w:rPr>
          <w:rFonts w:ascii="Calibri" w:cs="Calibri" w:eastAsia="Calibri" w:hAnsi="Calibri"/>
          <w:spacing w:val="-3"/>
          <w:w w:val="100"/>
          <w:sz w:val="22"/>
          <w:szCs w:val="22"/>
        </w:rPr>
        <w:t> 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m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e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di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o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,</w:t>
      </w:r>
      <w:r>
        <w:rPr>
          <w:rFonts w:ascii="Calibri" w:cs="Calibri" w:eastAsia="Calibri" w:hAnsi="Calibri"/>
          <w:spacing w:val="-6"/>
          <w:w w:val="100"/>
          <w:sz w:val="22"/>
          <w:szCs w:val="22"/>
        </w:rPr>
        <w:t> 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s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in</w:t>
      </w:r>
      <w:r>
        <w:rPr>
          <w:rFonts w:ascii="Calibri" w:cs="Calibri" w:eastAsia="Calibri" w:hAnsi="Calibri"/>
          <w:spacing w:val="-2"/>
          <w:w w:val="100"/>
          <w:sz w:val="22"/>
          <w:szCs w:val="22"/>
        </w:rPr>
        <w:t> 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pre</w:t>
      </w:r>
      <w:r>
        <w:rPr>
          <w:rFonts w:ascii="Calibri" w:cs="Calibri" w:eastAsia="Calibri" w:hAnsi="Calibri"/>
          <w:spacing w:val="-2"/>
          <w:w w:val="100"/>
          <w:sz w:val="22"/>
          <w:szCs w:val="22"/>
        </w:rPr>
        <w:t>v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ia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 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a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u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t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o</w:t>
      </w:r>
      <w:r>
        <w:rPr>
          <w:rFonts w:ascii="Calibri" w:cs="Calibri" w:eastAsia="Calibri" w:hAnsi="Calibri"/>
          <w:spacing w:val="1"/>
          <w:w w:val="100"/>
          <w:sz w:val="22"/>
          <w:szCs w:val="22"/>
        </w:rPr>
        <w:t>r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i</w:t>
      </w:r>
      <w:r>
        <w:rPr>
          <w:rFonts w:ascii="Calibri" w:cs="Calibri" w:eastAsia="Calibri" w:hAnsi="Calibri"/>
          <w:spacing w:val="1"/>
          <w:w w:val="100"/>
          <w:sz w:val="22"/>
          <w:szCs w:val="22"/>
        </w:rPr>
        <w:t>z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a</w:t>
      </w:r>
      <w:r>
        <w:rPr>
          <w:rFonts w:ascii="Calibri" w:cs="Calibri" w:eastAsia="Calibri" w:hAnsi="Calibri"/>
          <w:spacing w:val="-2"/>
          <w:w w:val="100"/>
          <w:sz w:val="22"/>
          <w:szCs w:val="22"/>
        </w:rPr>
        <w:t>c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i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ó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n</w:t>
      </w:r>
      <w:r>
        <w:rPr>
          <w:rFonts w:ascii="Calibri" w:cs="Calibri" w:eastAsia="Calibri" w:hAnsi="Calibri"/>
          <w:spacing w:val="-10"/>
          <w:w w:val="100"/>
          <w:sz w:val="22"/>
          <w:szCs w:val="22"/>
        </w:rPr>
        <w:t> 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d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e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l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 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s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e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ñ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o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r</w:t>
      </w:r>
      <w:r>
        <w:rPr>
          <w:rFonts w:ascii="Calibri" w:cs="Calibri" w:eastAsia="Calibri" w:hAnsi="Calibri"/>
          <w:spacing w:val="-2"/>
          <w:w w:val="100"/>
          <w:sz w:val="22"/>
          <w:szCs w:val="22"/>
        </w:rPr>
        <w:t> </w:t>
      </w:r>
      <w:r>
        <w:rPr>
          <w:rFonts w:ascii="Calibri" w:cs="Calibri" w:eastAsia="Calibri" w:hAnsi="Calibri"/>
          <w:spacing w:val="1"/>
          <w:w w:val="100"/>
          <w:sz w:val="22"/>
          <w:szCs w:val="22"/>
        </w:rPr>
        <w:t>A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l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c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al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d</w:t>
      </w:r>
      <w:r>
        <w:rPr>
          <w:rFonts w:ascii="Calibri" w:cs="Calibri" w:eastAsia="Calibri" w:hAnsi="Calibri"/>
          <w:spacing w:val="-1"/>
          <w:w w:val="100"/>
          <w:sz w:val="22"/>
          <w:szCs w:val="22"/>
        </w:rPr>
        <w:t>e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.</w:t>
      </w:r>
      <w:r>
        <w:rPr>
          <w:rFonts w:ascii="Calibri" w:cs="Calibri" w:eastAsia="Calibri" w:hAnsi="Calibri"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                                                          </w:t>
      </w:r>
      <w:r>
        <w:rPr>
          <w:rFonts w:ascii="Calibri" w:cs="Calibri" w:eastAsia="Calibri" w:hAnsi="Calibri"/>
          <w:spacing w:val="29"/>
          <w:w w:val="100"/>
          <w:sz w:val="22"/>
          <w:szCs w:val="22"/>
        </w:rPr>
        <w:t> </w:t>
      </w:r>
      <w:r>
        <w:rPr>
          <w:rFonts w:ascii="Calibri" w:cs="Calibri" w:eastAsia="Calibri" w:hAnsi="Calibri"/>
          <w:spacing w:val="1"/>
          <w:w w:val="100"/>
          <w:position w:val="2"/>
          <w:sz w:val="22"/>
          <w:szCs w:val="22"/>
        </w:rPr>
        <w:t>P</w:t>
      </w:r>
      <w:r>
        <w:rPr>
          <w:rFonts w:ascii="Calibri" w:cs="Calibri" w:eastAsia="Calibri" w:hAnsi="Calibri"/>
          <w:spacing w:val="0"/>
          <w:w w:val="100"/>
          <w:position w:val="2"/>
          <w:sz w:val="22"/>
          <w:szCs w:val="22"/>
        </w:rPr>
        <w:t>á</w:t>
      </w:r>
      <w:r>
        <w:rPr>
          <w:rFonts w:ascii="Calibri" w:cs="Calibri" w:eastAsia="Calibri" w:hAnsi="Calibri"/>
          <w:spacing w:val="1"/>
          <w:w w:val="100"/>
          <w:position w:val="2"/>
          <w:sz w:val="22"/>
          <w:szCs w:val="22"/>
        </w:rPr>
        <w:t>g</w:t>
      </w:r>
      <w:r>
        <w:rPr>
          <w:rFonts w:ascii="Calibri" w:cs="Calibri" w:eastAsia="Calibri" w:hAnsi="Calibri"/>
          <w:spacing w:val="0"/>
          <w:w w:val="100"/>
          <w:position w:val="2"/>
          <w:sz w:val="22"/>
          <w:szCs w:val="22"/>
        </w:rPr>
        <w:t>ina</w:t>
      </w:r>
      <w:r>
        <w:rPr>
          <w:rFonts w:ascii="Calibri" w:cs="Calibri" w:eastAsia="Calibri" w:hAnsi="Calibri"/>
          <w:spacing w:val="-6"/>
          <w:w w:val="100"/>
          <w:position w:val="2"/>
          <w:sz w:val="22"/>
          <w:szCs w:val="22"/>
        </w:rPr>
        <w:t> </w:t>
      </w:r>
      <w:r>
        <w:rPr>
          <w:rFonts w:ascii="Calibri" w:cs="Calibri" w:eastAsia="Calibri" w:hAnsi="Calibri"/>
          <w:spacing w:val="0"/>
          <w:w w:val="100"/>
          <w:position w:val="2"/>
          <w:sz w:val="22"/>
          <w:szCs w:val="22"/>
        </w:rPr>
        <w:t>1</w:t>
      </w:r>
      <w:r>
        <w:rPr>
          <w:rFonts w:ascii="Calibri" w:cs="Calibri" w:eastAsia="Calibri" w:hAnsi="Calibri"/>
          <w:spacing w:val="1"/>
          <w:w w:val="100"/>
          <w:position w:val="2"/>
          <w:sz w:val="22"/>
          <w:szCs w:val="22"/>
        </w:rPr>
        <w:t> </w:t>
      </w:r>
      <w:r>
        <w:rPr>
          <w:rFonts w:ascii="Calibri" w:cs="Calibri" w:eastAsia="Calibri" w:hAnsi="Calibri"/>
          <w:spacing w:val="0"/>
          <w:w w:val="100"/>
          <w:position w:val="2"/>
          <w:sz w:val="22"/>
          <w:szCs w:val="22"/>
        </w:rPr>
        <w:t>de</w:t>
      </w:r>
      <w:r>
        <w:rPr>
          <w:rFonts w:ascii="Calibri" w:cs="Calibri" w:eastAsia="Calibri" w:hAnsi="Calibri"/>
          <w:spacing w:val="-3"/>
          <w:w w:val="100"/>
          <w:position w:val="2"/>
          <w:sz w:val="22"/>
          <w:szCs w:val="22"/>
        </w:rPr>
        <w:t> </w:t>
      </w:r>
      <w:r>
        <w:rPr>
          <w:rFonts w:ascii="Calibri" w:cs="Calibri" w:eastAsia="Calibri" w:hAnsi="Calibri"/>
          <w:spacing w:val="0"/>
          <w:w w:val="100"/>
          <w:position w:val="2"/>
          <w:sz w:val="22"/>
          <w:szCs w:val="22"/>
        </w:rPr>
        <w:t>1</w:t>
      </w:r>
      <w:r>
        <w:rPr>
          <w:rFonts w:ascii="Calibri" w:cs="Calibri" w:eastAsia="Calibri" w:hAnsi="Calibri"/>
          <w:spacing w:val="0"/>
          <w:w w:val="100"/>
          <w:position w:val="0"/>
          <w:sz w:val="22"/>
          <w:szCs w:val="22"/>
        </w:rPr>
      </w:r>
    </w:p>
    <w:sectPr>
      <w:type w:val="continuous"/>
      <w:pgSz w:h="23720" w:w="16760"/>
      <w:pgMar w:bottom="0" w:left="1480" w:right="1500" w:top="22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theme/theme1.xml" Type="http://schemas.openxmlformats.org/officeDocument/2006/relationships/theme"/><Relationship Id="rId4" Target="media\image1.jpg" Type="http://schemas.openxmlformats.org/officeDocument/2006/relationships/image"/><Relationship Id="rId5" Target="mailto:juanjonuca.0103@gmail.com" TargetMode="External" Type="http://schemas.openxmlformats.org/officeDocument/2006/relationships/hyperlink"/><Relationship Id="rId6" Target="mailto:0103@gmail.com" TargetMode="External" Type="http://schemas.openxmlformats.org/officeDocument/2006/relationships/hyperlink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/>
</file>